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38F60" w14:textId="529AEE2E" w:rsidR="00966260" w:rsidRPr="00612E34" w:rsidRDefault="00966260" w:rsidP="00174F3C">
      <w:pPr>
        <w:overflowPunct w:val="0"/>
        <w:autoSpaceDE w:val="0"/>
        <w:autoSpaceDN w:val="0"/>
        <w:adjustRightInd w:val="0"/>
        <w:ind w:right="-3"/>
        <w:jc w:val="both"/>
        <w:rPr>
          <w:rFonts w:ascii="Arial" w:hAnsi="Arial" w:cs="Arial"/>
          <w:sz w:val="20"/>
        </w:rPr>
      </w:pPr>
      <w:bookmarkStart w:id="0" w:name="_Hlk57112697"/>
    </w:p>
    <w:p w14:paraId="30ED9C30" w14:textId="602637C8" w:rsidR="00E23FEE" w:rsidRPr="00612E34" w:rsidRDefault="00E23FEE" w:rsidP="00E23FEE">
      <w:pPr>
        <w:autoSpaceDE w:val="0"/>
        <w:autoSpaceDN w:val="0"/>
        <w:adjustRightInd w:val="0"/>
        <w:jc w:val="right"/>
        <w:rPr>
          <w:rFonts w:ascii="Arial" w:eastAsia="Calibri" w:hAnsi="Arial" w:cs="Arial"/>
          <w:b/>
          <w:bCs/>
          <w:sz w:val="22"/>
          <w:szCs w:val="22"/>
          <w:lang w:eastAsia="en-US"/>
        </w:rPr>
      </w:pPr>
      <w:r w:rsidRPr="00612E34">
        <w:rPr>
          <w:rFonts w:ascii="Arial" w:eastAsia="Calibri" w:hAnsi="Arial" w:cs="Arial"/>
          <w:b/>
          <w:bCs/>
          <w:sz w:val="22"/>
          <w:szCs w:val="22"/>
          <w:lang w:eastAsia="en-US"/>
        </w:rPr>
        <w:t xml:space="preserve">Razpisni obrazec št. </w:t>
      </w:r>
      <w:r w:rsidR="00AD61F2" w:rsidRPr="00612E34">
        <w:rPr>
          <w:rFonts w:ascii="Arial" w:eastAsia="Calibri" w:hAnsi="Arial" w:cs="Arial"/>
          <w:b/>
          <w:bCs/>
          <w:sz w:val="22"/>
          <w:szCs w:val="22"/>
          <w:lang w:eastAsia="en-US"/>
        </w:rPr>
        <w:t>10</w:t>
      </w:r>
    </w:p>
    <w:bookmarkEnd w:id="0"/>
    <w:p w14:paraId="268DBC73" w14:textId="77777777" w:rsidR="00E23FEE" w:rsidRPr="00612E34" w:rsidRDefault="00E23FEE" w:rsidP="00E23FEE">
      <w:pPr>
        <w:autoSpaceDE w:val="0"/>
        <w:autoSpaceDN w:val="0"/>
        <w:adjustRightInd w:val="0"/>
        <w:jc w:val="right"/>
        <w:rPr>
          <w:rFonts w:ascii="Arial" w:eastAsia="Calibri" w:hAnsi="Arial" w:cs="Arial"/>
          <w:b/>
          <w:bCs/>
          <w:sz w:val="22"/>
          <w:szCs w:val="22"/>
          <w:lang w:eastAsia="en-US"/>
        </w:rPr>
      </w:pPr>
    </w:p>
    <w:p w14:paraId="41F7C226" w14:textId="605D83AC" w:rsidR="00B80738" w:rsidRPr="00612E34" w:rsidRDefault="00B80738" w:rsidP="00B80738">
      <w:pPr>
        <w:autoSpaceDE w:val="0"/>
        <w:autoSpaceDN w:val="0"/>
        <w:adjustRightInd w:val="0"/>
        <w:jc w:val="center"/>
        <w:rPr>
          <w:rFonts w:ascii="Arial" w:eastAsia="Calibri" w:hAnsi="Arial" w:cs="Arial"/>
          <w:b/>
          <w:bCs/>
          <w:sz w:val="22"/>
          <w:szCs w:val="22"/>
          <w:lang w:eastAsia="en-US"/>
        </w:rPr>
      </w:pPr>
      <w:r w:rsidRPr="00612E34">
        <w:rPr>
          <w:rFonts w:ascii="Arial" w:eastAsia="Calibri" w:hAnsi="Arial" w:cs="Arial"/>
          <w:b/>
          <w:bCs/>
          <w:sz w:val="22"/>
          <w:szCs w:val="22"/>
          <w:lang w:eastAsia="en-US"/>
        </w:rPr>
        <w:t xml:space="preserve">VZOREC </w:t>
      </w:r>
      <w:r w:rsidR="00467137" w:rsidRPr="00612E34">
        <w:rPr>
          <w:rFonts w:ascii="Arial" w:eastAsia="Calibri" w:hAnsi="Arial" w:cs="Arial"/>
          <w:b/>
          <w:bCs/>
          <w:sz w:val="22"/>
          <w:szCs w:val="22"/>
          <w:lang w:eastAsia="en-US"/>
        </w:rPr>
        <w:t>POGODBE</w:t>
      </w:r>
    </w:p>
    <w:p w14:paraId="155C6914" w14:textId="77777777" w:rsidR="009C7CCC" w:rsidRPr="00612E34" w:rsidRDefault="009C7CCC" w:rsidP="00B80738">
      <w:pPr>
        <w:pStyle w:val="Telobesedila"/>
        <w:tabs>
          <w:tab w:val="center" w:pos="7020"/>
        </w:tabs>
        <w:rPr>
          <w:rFonts w:ascii="Arial" w:hAnsi="Arial" w:cs="Arial"/>
          <w:sz w:val="22"/>
          <w:szCs w:val="22"/>
        </w:rPr>
      </w:pPr>
    </w:p>
    <w:tbl>
      <w:tblPr>
        <w:tblW w:w="0" w:type="auto"/>
        <w:tblCellMar>
          <w:left w:w="70" w:type="dxa"/>
          <w:right w:w="70" w:type="dxa"/>
        </w:tblCellMar>
        <w:tblLook w:val="0000" w:firstRow="0" w:lastRow="0" w:firstColumn="0" w:lastColumn="0" w:noHBand="0" w:noVBand="0"/>
      </w:tblPr>
      <w:tblGrid>
        <w:gridCol w:w="1546"/>
        <w:gridCol w:w="7382"/>
      </w:tblGrid>
      <w:tr w:rsidR="0008083D" w:rsidRPr="00612E34" w14:paraId="74237F23" w14:textId="77777777" w:rsidTr="00467137">
        <w:trPr>
          <w:trHeight w:val="1848"/>
        </w:trPr>
        <w:tc>
          <w:tcPr>
            <w:tcW w:w="1546" w:type="dxa"/>
            <w:tcBorders>
              <w:top w:val="nil"/>
              <w:left w:val="nil"/>
              <w:bottom w:val="nil"/>
              <w:right w:val="nil"/>
            </w:tcBorders>
          </w:tcPr>
          <w:p w14:paraId="1537E5FB" w14:textId="77777777" w:rsidR="0008083D" w:rsidRPr="00612E34" w:rsidRDefault="0008083D">
            <w:pPr>
              <w:rPr>
                <w:rFonts w:ascii="Arial" w:hAnsi="Arial" w:cs="Arial"/>
                <w:sz w:val="22"/>
                <w:szCs w:val="22"/>
              </w:rPr>
            </w:pPr>
            <w:r w:rsidRPr="00612E34">
              <w:rPr>
                <w:rFonts w:ascii="Arial" w:hAnsi="Arial" w:cs="Arial"/>
                <w:sz w:val="22"/>
                <w:szCs w:val="22"/>
              </w:rPr>
              <w:t>NAROČNIK:</w:t>
            </w:r>
          </w:p>
          <w:p w14:paraId="1C7E8D20" w14:textId="77777777" w:rsidR="0008083D" w:rsidRPr="00612E34" w:rsidRDefault="0008083D">
            <w:pPr>
              <w:rPr>
                <w:rFonts w:ascii="Arial" w:hAnsi="Arial" w:cs="Arial"/>
                <w:sz w:val="22"/>
                <w:szCs w:val="22"/>
              </w:rPr>
            </w:pPr>
          </w:p>
          <w:p w14:paraId="3DF8CE48" w14:textId="77777777" w:rsidR="0008083D" w:rsidRPr="00612E34" w:rsidRDefault="0008083D">
            <w:pPr>
              <w:rPr>
                <w:rFonts w:ascii="Arial" w:hAnsi="Arial" w:cs="Arial"/>
                <w:sz w:val="22"/>
                <w:szCs w:val="22"/>
              </w:rPr>
            </w:pPr>
          </w:p>
          <w:p w14:paraId="0D0E68D7" w14:textId="77777777" w:rsidR="0008083D" w:rsidRPr="00612E34" w:rsidRDefault="0008083D">
            <w:pPr>
              <w:rPr>
                <w:rFonts w:ascii="Arial" w:hAnsi="Arial" w:cs="Arial"/>
                <w:sz w:val="22"/>
                <w:szCs w:val="22"/>
              </w:rPr>
            </w:pPr>
          </w:p>
          <w:p w14:paraId="7CD8BAEC" w14:textId="77777777" w:rsidR="0008083D" w:rsidRPr="00612E34" w:rsidRDefault="0008083D">
            <w:pPr>
              <w:rPr>
                <w:rFonts w:ascii="Arial" w:hAnsi="Arial" w:cs="Arial"/>
                <w:sz w:val="22"/>
                <w:szCs w:val="22"/>
              </w:rPr>
            </w:pPr>
          </w:p>
          <w:p w14:paraId="2187E021" w14:textId="77777777" w:rsidR="0008083D" w:rsidRPr="00612E34" w:rsidRDefault="0008083D">
            <w:pPr>
              <w:rPr>
                <w:rFonts w:ascii="Arial" w:hAnsi="Arial" w:cs="Arial"/>
                <w:sz w:val="22"/>
                <w:szCs w:val="22"/>
              </w:rPr>
            </w:pPr>
          </w:p>
          <w:p w14:paraId="74AE1725" w14:textId="77777777" w:rsidR="0008083D" w:rsidRPr="00612E34" w:rsidRDefault="0008083D">
            <w:pPr>
              <w:rPr>
                <w:rFonts w:ascii="Arial" w:hAnsi="Arial" w:cs="Arial"/>
                <w:sz w:val="22"/>
                <w:szCs w:val="22"/>
              </w:rPr>
            </w:pPr>
          </w:p>
          <w:p w14:paraId="55BAD961" w14:textId="77777777" w:rsidR="0008083D" w:rsidRPr="00612E34" w:rsidRDefault="0008083D">
            <w:pPr>
              <w:rPr>
                <w:rFonts w:ascii="Arial" w:hAnsi="Arial" w:cs="Arial"/>
                <w:sz w:val="22"/>
                <w:szCs w:val="22"/>
              </w:rPr>
            </w:pPr>
          </w:p>
        </w:tc>
        <w:tc>
          <w:tcPr>
            <w:tcW w:w="7522" w:type="dxa"/>
            <w:tcBorders>
              <w:top w:val="nil"/>
              <w:left w:val="nil"/>
              <w:bottom w:val="nil"/>
              <w:right w:val="nil"/>
            </w:tcBorders>
          </w:tcPr>
          <w:p w14:paraId="7C3250A7" w14:textId="77777777" w:rsidR="0008083D" w:rsidRPr="00612E34" w:rsidRDefault="00FA4613" w:rsidP="00AB04C2">
            <w:pPr>
              <w:rPr>
                <w:rFonts w:ascii="Arial" w:hAnsi="Arial" w:cs="Arial"/>
                <w:b/>
                <w:bCs/>
                <w:sz w:val="22"/>
                <w:szCs w:val="22"/>
              </w:rPr>
            </w:pPr>
            <w:r w:rsidRPr="00612E34">
              <w:rPr>
                <w:rFonts w:ascii="Arial" w:hAnsi="Arial" w:cs="Arial"/>
                <w:b/>
                <w:bCs/>
                <w:sz w:val="22"/>
                <w:szCs w:val="22"/>
              </w:rPr>
              <w:t>UNIVERZA V LJUBLJANI, FAKULTETA ZA MATEMATIKO IN FIZIKO,</w:t>
            </w:r>
            <w:r w:rsidR="00FB2159" w:rsidRPr="00612E34">
              <w:rPr>
                <w:rFonts w:ascii="Arial" w:hAnsi="Arial" w:cs="Arial"/>
                <w:b/>
                <w:bCs/>
                <w:sz w:val="22"/>
                <w:szCs w:val="22"/>
              </w:rPr>
              <w:t xml:space="preserve"> </w:t>
            </w:r>
          </w:p>
          <w:p w14:paraId="314CFE85" w14:textId="77777777" w:rsidR="00AB04C2" w:rsidRPr="00612E34" w:rsidRDefault="00FA4613" w:rsidP="00AB04C2">
            <w:pPr>
              <w:rPr>
                <w:rFonts w:ascii="Arial" w:hAnsi="Arial" w:cs="Arial"/>
                <w:b/>
                <w:bCs/>
                <w:sz w:val="22"/>
                <w:szCs w:val="22"/>
              </w:rPr>
            </w:pPr>
            <w:r w:rsidRPr="00612E34">
              <w:rPr>
                <w:rFonts w:ascii="Arial" w:hAnsi="Arial" w:cs="Arial"/>
                <w:b/>
                <w:bCs/>
                <w:sz w:val="22"/>
                <w:szCs w:val="22"/>
              </w:rPr>
              <w:t>Jadranska 19, 1000 Ljubljana</w:t>
            </w:r>
          </w:p>
          <w:p w14:paraId="71CD04DD" w14:textId="1839422A" w:rsidR="0008083D" w:rsidRPr="00612E34" w:rsidRDefault="0008083D" w:rsidP="00AB04C2">
            <w:pPr>
              <w:rPr>
                <w:rFonts w:ascii="Arial" w:hAnsi="Arial" w:cs="Arial"/>
                <w:b/>
                <w:bCs/>
                <w:sz w:val="22"/>
                <w:szCs w:val="22"/>
              </w:rPr>
            </w:pPr>
            <w:r w:rsidRPr="00612E34">
              <w:rPr>
                <w:rFonts w:ascii="Arial" w:hAnsi="Arial" w:cs="Arial"/>
                <w:b/>
                <w:bCs/>
                <w:sz w:val="22"/>
                <w:szCs w:val="22"/>
              </w:rPr>
              <w:t xml:space="preserve">ki ga zastopa </w:t>
            </w:r>
            <w:r w:rsidR="00FA4613" w:rsidRPr="00612E34">
              <w:rPr>
                <w:rFonts w:ascii="Arial" w:hAnsi="Arial" w:cs="Arial"/>
                <w:b/>
                <w:bCs/>
                <w:sz w:val="22"/>
                <w:szCs w:val="22"/>
              </w:rPr>
              <w:t xml:space="preserve">dekan, prof. dr. </w:t>
            </w:r>
            <w:r w:rsidR="00C46060" w:rsidRPr="00612E34">
              <w:rPr>
                <w:rFonts w:ascii="Arial" w:hAnsi="Arial" w:cs="Arial"/>
                <w:b/>
                <w:bCs/>
                <w:sz w:val="22"/>
                <w:szCs w:val="22"/>
              </w:rPr>
              <w:t>Emil Žagar</w:t>
            </w:r>
            <w:r w:rsidR="00AB04C2" w:rsidRPr="00612E34">
              <w:rPr>
                <w:rFonts w:ascii="Arial" w:hAnsi="Arial" w:cs="Arial"/>
                <w:b/>
                <w:bCs/>
                <w:sz w:val="22"/>
                <w:szCs w:val="22"/>
              </w:rPr>
              <w:t>,</w:t>
            </w:r>
          </w:p>
          <w:p w14:paraId="6140763D" w14:textId="77777777" w:rsidR="00AB04C2" w:rsidRPr="00612E34" w:rsidRDefault="00AB04C2" w:rsidP="00AB04C2">
            <w:pPr>
              <w:rPr>
                <w:rFonts w:ascii="Arial" w:hAnsi="Arial" w:cs="Arial"/>
                <w:sz w:val="22"/>
                <w:szCs w:val="22"/>
              </w:rPr>
            </w:pPr>
          </w:p>
          <w:p w14:paraId="0104E7FE" w14:textId="77777777" w:rsidR="0008083D" w:rsidRPr="00612E34" w:rsidRDefault="0008083D" w:rsidP="00AB04C2">
            <w:pPr>
              <w:rPr>
                <w:rFonts w:ascii="Arial" w:hAnsi="Arial" w:cs="Arial"/>
                <w:sz w:val="22"/>
                <w:szCs w:val="22"/>
              </w:rPr>
            </w:pPr>
            <w:r w:rsidRPr="00612E34">
              <w:rPr>
                <w:rFonts w:ascii="Arial" w:hAnsi="Arial" w:cs="Arial"/>
                <w:sz w:val="22"/>
                <w:szCs w:val="22"/>
              </w:rPr>
              <w:t xml:space="preserve">matična številka: </w:t>
            </w:r>
            <w:r w:rsidR="00FA4613" w:rsidRPr="00612E34">
              <w:rPr>
                <w:rFonts w:ascii="Arial" w:hAnsi="Arial" w:cs="Arial"/>
                <w:sz w:val="22"/>
                <w:szCs w:val="22"/>
              </w:rPr>
              <w:t>1627007000</w:t>
            </w:r>
          </w:p>
          <w:p w14:paraId="3444A8FB" w14:textId="3907DE4F" w:rsidR="0008083D" w:rsidRPr="00612E34" w:rsidRDefault="0008083D" w:rsidP="00AB04C2">
            <w:pPr>
              <w:rPr>
                <w:rFonts w:ascii="Arial" w:hAnsi="Arial" w:cs="Arial"/>
                <w:sz w:val="22"/>
                <w:szCs w:val="22"/>
              </w:rPr>
            </w:pPr>
            <w:r w:rsidRPr="00612E34">
              <w:rPr>
                <w:rFonts w:ascii="Arial" w:hAnsi="Arial" w:cs="Arial"/>
                <w:sz w:val="22"/>
                <w:szCs w:val="22"/>
              </w:rPr>
              <w:t xml:space="preserve">identifikacijska številka: </w:t>
            </w:r>
            <w:r w:rsidR="00CB13B0" w:rsidRPr="00612E34">
              <w:rPr>
                <w:rFonts w:ascii="Arial" w:hAnsi="Arial" w:cs="Arial"/>
                <w:sz w:val="22"/>
                <w:szCs w:val="22"/>
              </w:rPr>
              <w:t>SI</w:t>
            </w:r>
            <w:r w:rsidR="00FA4613" w:rsidRPr="00612E34">
              <w:rPr>
                <w:rFonts w:ascii="Arial" w:hAnsi="Arial" w:cs="Arial"/>
                <w:sz w:val="22"/>
                <w:szCs w:val="22"/>
              </w:rPr>
              <w:t>55332862</w:t>
            </w:r>
          </w:p>
          <w:p w14:paraId="49137762" w14:textId="77777777" w:rsidR="0008083D" w:rsidRPr="00612E34" w:rsidRDefault="0008083D" w:rsidP="00AB04C2">
            <w:pPr>
              <w:rPr>
                <w:rFonts w:ascii="Arial" w:hAnsi="Arial" w:cs="Arial"/>
                <w:sz w:val="22"/>
                <w:szCs w:val="22"/>
              </w:rPr>
            </w:pPr>
            <w:r w:rsidRPr="00612E34">
              <w:rPr>
                <w:rFonts w:ascii="Arial" w:hAnsi="Arial" w:cs="Arial"/>
                <w:sz w:val="22"/>
                <w:szCs w:val="22"/>
              </w:rPr>
              <w:t>v nadaljevanju: naročnik</w:t>
            </w:r>
          </w:p>
          <w:p w14:paraId="0AD7B38C" w14:textId="77777777" w:rsidR="0008083D" w:rsidRPr="00612E34" w:rsidRDefault="0008083D">
            <w:pPr>
              <w:rPr>
                <w:rFonts w:ascii="Arial" w:hAnsi="Arial" w:cs="Arial"/>
                <w:sz w:val="22"/>
                <w:szCs w:val="22"/>
              </w:rPr>
            </w:pPr>
          </w:p>
          <w:p w14:paraId="100FC1DA" w14:textId="77777777" w:rsidR="0008083D" w:rsidRPr="00612E34" w:rsidRDefault="0008083D">
            <w:pPr>
              <w:rPr>
                <w:rFonts w:ascii="Arial" w:hAnsi="Arial" w:cs="Arial"/>
                <w:sz w:val="22"/>
                <w:szCs w:val="22"/>
              </w:rPr>
            </w:pPr>
            <w:r w:rsidRPr="00612E34">
              <w:rPr>
                <w:rFonts w:ascii="Arial" w:hAnsi="Arial" w:cs="Arial"/>
                <w:sz w:val="22"/>
                <w:szCs w:val="22"/>
              </w:rPr>
              <w:t>in</w:t>
            </w:r>
          </w:p>
          <w:p w14:paraId="478C8051" w14:textId="77777777" w:rsidR="0008083D" w:rsidRPr="00612E34" w:rsidRDefault="0008083D">
            <w:pPr>
              <w:rPr>
                <w:rFonts w:ascii="Arial" w:hAnsi="Arial" w:cs="Arial"/>
                <w:sz w:val="22"/>
                <w:szCs w:val="22"/>
              </w:rPr>
            </w:pPr>
          </w:p>
        </w:tc>
      </w:tr>
      <w:tr w:rsidR="0008083D" w:rsidRPr="00612E34" w14:paraId="78ED75F5" w14:textId="77777777" w:rsidTr="00467137">
        <w:trPr>
          <w:trHeight w:val="1870"/>
        </w:trPr>
        <w:tc>
          <w:tcPr>
            <w:tcW w:w="1546" w:type="dxa"/>
            <w:tcBorders>
              <w:top w:val="nil"/>
              <w:left w:val="nil"/>
              <w:bottom w:val="nil"/>
              <w:right w:val="nil"/>
            </w:tcBorders>
          </w:tcPr>
          <w:p w14:paraId="10D14825" w14:textId="77777777" w:rsidR="0008083D" w:rsidRPr="00612E34" w:rsidRDefault="00E0187F">
            <w:pPr>
              <w:rPr>
                <w:rFonts w:ascii="Arial" w:hAnsi="Arial" w:cs="Arial"/>
                <w:sz w:val="22"/>
                <w:szCs w:val="22"/>
              </w:rPr>
            </w:pPr>
            <w:r w:rsidRPr="00612E34">
              <w:rPr>
                <w:rFonts w:ascii="Arial" w:hAnsi="Arial" w:cs="Arial"/>
                <w:sz w:val="22"/>
                <w:szCs w:val="22"/>
              </w:rPr>
              <w:t>DOBAVITELJ</w:t>
            </w:r>
            <w:r w:rsidR="0008083D" w:rsidRPr="00612E34">
              <w:rPr>
                <w:rFonts w:ascii="Arial" w:hAnsi="Arial" w:cs="Arial"/>
                <w:sz w:val="22"/>
                <w:szCs w:val="22"/>
              </w:rPr>
              <w:t>:</w:t>
            </w:r>
          </w:p>
          <w:p w14:paraId="47C9729B" w14:textId="77777777" w:rsidR="0008083D" w:rsidRPr="00612E34" w:rsidRDefault="0008083D">
            <w:pPr>
              <w:rPr>
                <w:rFonts w:ascii="Arial" w:hAnsi="Arial" w:cs="Arial"/>
                <w:sz w:val="22"/>
                <w:szCs w:val="22"/>
              </w:rPr>
            </w:pPr>
          </w:p>
          <w:p w14:paraId="163E82DF" w14:textId="77777777" w:rsidR="0008083D" w:rsidRPr="00612E34" w:rsidRDefault="0008083D">
            <w:pPr>
              <w:rPr>
                <w:rFonts w:ascii="Arial" w:hAnsi="Arial" w:cs="Arial"/>
                <w:sz w:val="22"/>
                <w:szCs w:val="22"/>
              </w:rPr>
            </w:pPr>
          </w:p>
          <w:p w14:paraId="772F6153" w14:textId="77777777" w:rsidR="0008083D" w:rsidRPr="00612E34" w:rsidRDefault="0008083D">
            <w:pPr>
              <w:rPr>
                <w:rFonts w:ascii="Arial" w:hAnsi="Arial" w:cs="Arial"/>
                <w:b/>
                <w:sz w:val="22"/>
                <w:szCs w:val="22"/>
              </w:rPr>
            </w:pPr>
          </w:p>
          <w:p w14:paraId="6FB5B5D2" w14:textId="77777777" w:rsidR="0008083D" w:rsidRPr="00612E34" w:rsidRDefault="0008083D">
            <w:pPr>
              <w:rPr>
                <w:rFonts w:ascii="Arial" w:hAnsi="Arial" w:cs="Arial"/>
                <w:sz w:val="22"/>
                <w:szCs w:val="22"/>
              </w:rPr>
            </w:pPr>
          </w:p>
          <w:p w14:paraId="290D1F1E" w14:textId="77777777" w:rsidR="0008083D" w:rsidRPr="00612E34" w:rsidRDefault="0008083D">
            <w:pPr>
              <w:rPr>
                <w:rFonts w:ascii="Arial" w:hAnsi="Arial" w:cs="Arial"/>
                <w:sz w:val="22"/>
                <w:szCs w:val="22"/>
              </w:rPr>
            </w:pPr>
          </w:p>
          <w:p w14:paraId="776F960A" w14:textId="77777777" w:rsidR="0008083D" w:rsidRPr="00612E34" w:rsidRDefault="0008083D">
            <w:pPr>
              <w:rPr>
                <w:rFonts w:ascii="Arial" w:hAnsi="Arial" w:cs="Arial"/>
                <w:sz w:val="22"/>
                <w:szCs w:val="22"/>
              </w:rPr>
            </w:pPr>
          </w:p>
        </w:tc>
        <w:tc>
          <w:tcPr>
            <w:tcW w:w="7522" w:type="dxa"/>
            <w:tcBorders>
              <w:top w:val="nil"/>
              <w:left w:val="nil"/>
              <w:bottom w:val="nil"/>
              <w:right w:val="nil"/>
            </w:tcBorders>
          </w:tcPr>
          <w:p w14:paraId="0EDBFD2A" w14:textId="77777777" w:rsidR="0008083D" w:rsidRPr="00612E34" w:rsidRDefault="0008083D">
            <w:pPr>
              <w:autoSpaceDE w:val="0"/>
              <w:autoSpaceDN w:val="0"/>
              <w:adjustRightInd w:val="0"/>
              <w:rPr>
                <w:rFonts w:ascii="Arial" w:hAnsi="Arial" w:cs="Arial"/>
                <w:b/>
                <w:bCs/>
                <w:sz w:val="22"/>
                <w:szCs w:val="22"/>
              </w:rPr>
            </w:pPr>
            <w:r w:rsidRPr="00612E34">
              <w:rPr>
                <w:rFonts w:ascii="Arial" w:hAnsi="Arial" w:cs="Arial"/>
                <w:b/>
                <w:bCs/>
                <w:sz w:val="22"/>
                <w:szCs w:val="22"/>
              </w:rPr>
              <w:t>_____________________</w:t>
            </w:r>
          </w:p>
          <w:p w14:paraId="288BEDBB" w14:textId="77777777" w:rsidR="00AD391D" w:rsidRPr="00612E34" w:rsidRDefault="0008083D">
            <w:pPr>
              <w:autoSpaceDE w:val="0"/>
              <w:autoSpaceDN w:val="0"/>
              <w:adjustRightInd w:val="0"/>
              <w:rPr>
                <w:rFonts w:ascii="Arial" w:hAnsi="Arial" w:cs="Arial"/>
                <w:b/>
                <w:bCs/>
                <w:sz w:val="22"/>
                <w:szCs w:val="22"/>
              </w:rPr>
            </w:pPr>
            <w:r w:rsidRPr="00612E34">
              <w:rPr>
                <w:rFonts w:ascii="Arial" w:hAnsi="Arial" w:cs="Arial"/>
                <w:b/>
                <w:bCs/>
                <w:sz w:val="22"/>
                <w:szCs w:val="22"/>
              </w:rPr>
              <w:t>__________</w:t>
            </w:r>
            <w:r w:rsidR="00AD391D" w:rsidRPr="00612E34">
              <w:rPr>
                <w:rFonts w:ascii="Arial" w:hAnsi="Arial" w:cs="Arial"/>
                <w:b/>
                <w:bCs/>
                <w:sz w:val="22"/>
                <w:szCs w:val="22"/>
              </w:rPr>
              <w:t>_______</w:t>
            </w:r>
            <w:r w:rsidRPr="00612E34">
              <w:rPr>
                <w:rFonts w:ascii="Arial" w:hAnsi="Arial" w:cs="Arial"/>
                <w:b/>
                <w:bCs/>
                <w:sz w:val="22"/>
                <w:szCs w:val="22"/>
              </w:rPr>
              <w:t>,</w:t>
            </w:r>
            <w:r w:rsidR="00AD391D" w:rsidRPr="00612E34">
              <w:rPr>
                <w:rFonts w:ascii="Arial" w:hAnsi="Arial" w:cs="Arial"/>
                <w:b/>
                <w:bCs/>
                <w:sz w:val="22"/>
                <w:szCs w:val="22"/>
              </w:rPr>
              <w:t xml:space="preserve"> ____________</w:t>
            </w:r>
          </w:p>
          <w:p w14:paraId="1B2BDEA0" w14:textId="77777777" w:rsidR="0008083D" w:rsidRPr="00612E34" w:rsidRDefault="0008083D">
            <w:pPr>
              <w:autoSpaceDE w:val="0"/>
              <w:autoSpaceDN w:val="0"/>
              <w:adjustRightInd w:val="0"/>
              <w:rPr>
                <w:rFonts w:ascii="Arial" w:hAnsi="Arial" w:cs="Arial"/>
                <w:b/>
                <w:bCs/>
                <w:sz w:val="22"/>
                <w:szCs w:val="22"/>
              </w:rPr>
            </w:pPr>
            <w:r w:rsidRPr="00612E34">
              <w:rPr>
                <w:rFonts w:ascii="Arial" w:hAnsi="Arial" w:cs="Arial"/>
                <w:b/>
                <w:bCs/>
                <w:sz w:val="22"/>
                <w:szCs w:val="22"/>
              </w:rPr>
              <w:t>ki ga zastopa ______________</w:t>
            </w:r>
          </w:p>
          <w:p w14:paraId="5E084225" w14:textId="77777777" w:rsidR="002F41D0" w:rsidRPr="00612E34" w:rsidRDefault="002F41D0">
            <w:pPr>
              <w:autoSpaceDE w:val="0"/>
              <w:autoSpaceDN w:val="0"/>
              <w:adjustRightInd w:val="0"/>
              <w:rPr>
                <w:rFonts w:ascii="Arial" w:hAnsi="Arial" w:cs="Arial"/>
                <w:sz w:val="22"/>
                <w:szCs w:val="22"/>
              </w:rPr>
            </w:pPr>
          </w:p>
          <w:p w14:paraId="7D0862BC" w14:textId="77777777" w:rsidR="0008083D" w:rsidRPr="00612E34" w:rsidRDefault="0008083D">
            <w:pPr>
              <w:rPr>
                <w:rFonts w:ascii="Arial" w:hAnsi="Arial" w:cs="Arial"/>
                <w:sz w:val="22"/>
                <w:szCs w:val="22"/>
              </w:rPr>
            </w:pPr>
            <w:r w:rsidRPr="00612E34">
              <w:rPr>
                <w:rFonts w:ascii="Arial" w:hAnsi="Arial" w:cs="Arial"/>
                <w:sz w:val="22"/>
                <w:szCs w:val="22"/>
              </w:rPr>
              <w:t xml:space="preserve">matična številka: </w:t>
            </w:r>
          </w:p>
          <w:p w14:paraId="45C0B27E" w14:textId="77777777" w:rsidR="0008083D" w:rsidRPr="00612E34" w:rsidRDefault="0008083D">
            <w:pPr>
              <w:rPr>
                <w:rFonts w:ascii="Arial" w:hAnsi="Arial" w:cs="Arial"/>
                <w:sz w:val="22"/>
                <w:szCs w:val="22"/>
              </w:rPr>
            </w:pPr>
            <w:r w:rsidRPr="00612E34">
              <w:rPr>
                <w:rFonts w:ascii="Arial" w:hAnsi="Arial" w:cs="Arial"/>
                <w:sz w:val="22"/>
                <w:szCs w:val="22"/>
              </w:rPr>
              <w:t>identifikacijska št</w:t>
            </w:r>
            <w:r w:rsidR="00C96C3A" w:rsidRPr="00612E34">
              <w:rPr>
                <w:rFonts w:ascii="Arial" w:hAnsi="Arial" w:cs="Arial"/>
                <w:sz w:val="22"/>
                <w:szCs w:val="22"/>
              </w:rPr>
              <w:t>evilka</w:t>
            </w:r>
            <w:r w:rsidRPr="00612E34">
              <w:rPr>
                <w:rFonts w:ascii="Arial" w:hAnsi="Arial" w:cs="Arial"/>
                <w:sz w:val="22"/>
                <w:szCs w:val="22"/>
              </w:rPr>
              <w:t xml:space="preserve">: </w:t>
            </w:r>
          </w:p>
          <w:p w14:paraId="0C8C70B5" w14:textId="77777777" w:rsidR="0008083D" w:rsidRPr="00612E34" w:rsidRDefault="0008083D">
            <w:pPr>
              <w:rPr>
                <w:rFonts w:ascii="Arial" w:hAnsi="Arial" w:cs="Arial"/>
                <w:sz w:val="22"/>
                <w:szCs w:val="22"/>
              </w:rPr>
            </w:pPr>
            <w:r w:rsidRPr="00612E34">
              <w:rPr>
                <w:rFonts w:ascii="Arial" w:hAnsi="Arial" w:cs="Arial"/>
                <w:sz w:val="22"/>
                <w:szCs w:val="22"/>
              </w:rPr>
              <w:t>transakcijski račun št</w:t>
            </w:r>
            <w:r w:rsidR="00C96C3A" w:rsidRPr="00612E34">
              <w:rPr>
                <w:rFonts w:ascii="Arial" w:hAnsi="Arial" w:cs="Arial"/>
                <w:sz w:val="22"/>
                <w:szCs w:val="22"/>
              </w:rPr>
              <w:t>evilka</w:t>
            </w:r>
            <w:r w:rsidRPr="00612E34">
              <w:rPr>
                <w:rFonts w:ascii="Arial" w:hAnsi="Arial" w:cs="Arial"/>
                <w:sz w:val="22"/>
                <w:szCs w:val="22"/>
              </w:rPr>
              <w:t xml:space="preserve">: </w:t>
            </w:r>
          </w:p>
          <w:p w14:paraId="02CC7692" w14:textId="0FAB5FE2" w:rsidR="0008083D" w:rsidRPr="00612E34" w:rsidRDefault="0008083D">
            <w:pPr>
              <w:rPr>
                <w:rFonts w:ascii="Arial" w:hAnsi="Arial" w:cs="Arial"/>
                <w:sz w:val="22"/>
                <w:szCs w:val="22"/>
              </w:rPr>
            </w:pPr>
            <w:r w:rsidRPr="00612E34">
              <w:rPr>
                <w:rFonts w:ascii="Arial" w:hAnsi="Arial" w:cs="Arial"/>
                <w:sz w:val="22"/>
                <w:szCs w:val="22"/>
              </w:rPr>
              <w:t xml:space="preserve">v nadaljevanju: </w:t>
            </w:r>
            <w:r w:rsidR="007A4BEF" w:rsidRPr="00612E34">
              <w:rPr>
                <w:rFonts w:ascii="Arial" w:hAnsi="Arial" w:cs="Arial"/>
                <w:sz w:val="22"/>
                <w:szCs w:val="22"/>
              </w:rPr>
              <w:t>dobavitelj</w:t>
            </w:r>
          </w:p>
        </w:tc>
      </w:tr>
    </w:tbl>
    <w:p w14:paraId="5B3267AC" w14:textId="0C5C84DF" w:rsidR="00467137" w:rsidRPr="00612E34" w:rsidRDefault="00467137" w:rsidP="00467137">
      <w:pPr>
        <w:numPr>
          <w:ilvl w:val="12"/>
          <w:numId w:val="0"/>
        </w:numPr>
        <w:rPr>
          <w:rFonts w:ascii="Arial" w:hAnsi="Arial" w:cs="Arial"/>
          <w:sz w:val="22"/>
          <w:szCs w:val="22"/>
        </w:rPr>
      </w:pPr>
      <w:r w:rsidRPr="00612E34">
        <w:rPr>
          <w:rFonts w:ascii="Arial" w:hAnsi="Arial" w:cs="Arial"/>
          <w:sz w:val="22"/>
          <w:szCs w:val="22"/>
        </w:rPr>
        <w:t>sklepata naslednjo</w:t>
      </w:r>
    </w:p>
    <w:p w14:paraId="37C02B18" w14:textId="77777777" w:rsidR="00467137" w:rsidRPr="00612E34" w:rsidRDefault="00467137" w:rsidP="00467137">
      <w:pPr>
        <w:numPr>
          <w:ilvl w:val="12"/>
          <w:numId w:val="0"/>
        </w:numPr>
        <w:rPr>
          <w:rFonts w:ascii="Arial" w:hAnsi="Arial" w:cs="Arial"/>
          <w:b/>
          <w:bCs/>
          <w:sz w:val="22"/>
          <w:szCs w:val="22"/>
        </w:rPr>
      </w:pPr>
    </w:p>
    <w:p w14:paraId="1A8619B0" w14:textId="11783EA4" w:rsidR="00467137" w:rsidRPr="00612E34" w:rsidRDefault="007E6756" w:rsidP="00467137">
      <w:pPr>
        <w:overflowPunct w:val="0"/>
        <w:autoSpaceDE w:val="0"/>
        <w:autoSpaceDN w:val="0"/>
        <w:adjustRightInd w:val="0"/>
        <w:spacing w:line="288" w:lineRule="auto"/>
        <w:jc w:val="center"/>
        <w:textAlignment w:val="baseline"/>
        <w:rPr>
          <w:rFonts w:ascii="Arial" w:hAnsi="Arial" w:cs="Arial"/>
          <w:b/>
          <w:bCs/>
          <w:sz w:val="22"/>
          <w:szCs w:val="22"/>
        </w:rPr>
      </w:pPr>
      <w:r w:rsidRPr="00612E34">
        <w:rPr>
          <w:rFonts w:ascii="Arial" w:hAnsi="Arial" w:cs="Arial"/>
          <w:b/>
          <w:color w:val="0F0F0F"/>
        </w:rPr>
        <w:t>POGODB</w:t>
      </w:r>
      <w:r w:rsidR="003F0AAF" w:rsidRPr="00612E34">
        <w:rPr>
          <w:rFonts w:ascii="Arial" w:hAnsi="Arial" w:cs="Arial"/>
          <w:b/>
          <w:color w:val="0F0F0F"/>
        </w:rPr>
        <w:t>O</w:t>
      </w:r>
      <w:r w:rsidR="00467137" w:rsidRPr="00612E34">
        <w:rPr>
          <w:rFonts w:ascii="Arial" w:hAnsi="Arial" w:cs="Arial"/>
          <w:b/>
          <w:color w:val="0F0F0F"/>
          <w:spacing w:val="-6"/>
        </w:rPr>
        <w:t xml:space="preserve"> š</w:t>
      </w:r>
      <w:r w:rsidR="00467137" w:rsidRPr="00612E34">
        <w:rPr>
          <w:rFonts w:ascii="Arial" w:hAnsi="Arial" w:cs="Arial"/>
          <w:b/>
          <w:color w:val="0F0F0F"/>
        </w:rPr>
        <w:t>t.</w:t>
      </w:r>
      <w:r w:rsidR="00467137" w:rsidRPr="00612E34">
        <w:rPr>
          <w:rFonts w:ascii="Arial" w:hAnsi="Arial" w:cs="Arial"/>
          <w:b/>
          <w:color w:val="0F0F0F"/>
          <w:spacing w:val="-43"/>
        </w:rPr>
        <w:t xml:space="preserve"> </w:t>
      </w:r>
      <w:bookmarkStart w:id="1" w:name="_Hlk105749347"/>
      <w:r w:rsidR="001F31AB" w:rsidRPr="00612E34">
        <w:rPr>
          <w:rFonts w:ascii="Arial" w:hAnsi="Arial" w:cs="Arial"/>
          <w:b/>
          <w:bCs/>
        </w:rPr>
        <w:t>____</w:t>
      </w:r>
      <w:r w:rsidR="003F0AAF" w:rsidRPr="00612E34">
        <w:rPr>
          <w:rFonts w:ascii="Arial" w:hAnsi="Arial" w:cs="Arial"/>
          <w:b/>
          <w:bCs/>
        </w:rPr>
        <w:t>______</w:t>
      </w:r>
      <w:r w:rsidR="001F31AB" w:rsidRPr="00612E34">
        <w:rPr>
          <w:rFonts w:ascii="Arial" w:hAnsi="Arial" w:cs="Arial"/>
          <w:b/>
          <w:bCs/>
        </w:rPr>
        <w:t>_____</w:t>
      </w:r>
      <w:r w:rsidR="00DB17EC" w:rsidRPr="00612E34">
        <w:rPr>
          <w:rFonts w:ascii="Arial" w:hAnsi="Arial" w:cs="Arial"/>
          <w:b/>
          <w:bCs/>
        </w:rPr>
        <w:t>:</w:t>
      </w:r>
      <w:r w:rsidR="00214091" w:rsidRPr="00612E34">
        <w:rPr>
          <w:rFonts w:ascii="Arial" w:hAnsi="Arial" w:cs="Arial"/>
          <w:b/>
          <w:bCs/>
          <w:sz w:val="22"/>
          <w:szCs w:val="22"/>
        </w:rPr>
        <w:t xml:space="preserve"> </w:t>
      </w:r>
      <w:bookmarkEnd w:id="1"/>
      <w:r w:rsidR="00DB17EC" w:rsidRPr="00612E34">
        <w:rPr>
          <w:rFonts w:ascii="Arial" w:hAnsi="Arial" w:cs="Arial"/>
          <w:b/>
          <w:bCs/>
          <w:sz w:val="22"/>
          <w:szCs w:val="22"/>
        </w:rPr>
        <w:t>NAKUP IN VGRADNJO KLIMATSKIH NAPRAV IN RADIATORJEV za sklop ___________</w:t>
      </w:r>
    </w:p>
    <w:p w14:paraId="3FB5AF2D" w14:textId="77777777" w:rsidR="00A22DD2" w:rsidRPr="00612E34" w:rsidRDefault="00A22DD2" w:rsidP="00467137">
      <w:pPr>
        <w:overflowPunct w:val="0"/>
        <w:autoSpaceDE w:val="0"/>
        <w:autoSpaceDN w:val="0"/>
        <w:adjustRightInd w:val="0"/>
        <w:spacing w:line="288" w:lineRule="auto"/>
        <w:jc w:val="center"/>
        <w:textAlignment w:val="baseline"/>
        <w:rPr>
          <w:rFonts w:ascii="Arial" w:hAnsi="Arial" w:cs="Arial"/>
          <w:b/>
        </w:rPr>
      </w:pPr>
    </w:p>
    <w:p w14:paraId="25942232" w14:textId="77777777" w:rsidR="00467137" w:rsidRPr="00612E34" w:rsidRDefault="00467137" w:rsidP="00E862F5">
      <w:pPr>
        <w:widowControl w:val="0"/>
        <w:numPr>
          <w:ilvl w:val="0"/>
          <w:numId w:val="7"/>
        </w:numPr>
        <w:spacing w:line="288" w:lineRule="auto"/>
        <w:ind w:left="357" w:hanging="357"/>
        <w:jc w:val="center"/>
        <w:rPr>
          <w:rFonts w:ascii="Arial" w:hAnsi="Arial" w:cs="Arial"/>
          <w:b/>
        </w:rPr>
      </w:pPr>
      <w:r w:rsidRPr="00612E34">
        <w:rPr>
          <w:rFonts w:ascii="Arial" w:hAnsi="Arial" w:cs="Arial"/>
          <w:b/>
        </w:rPr>
        <w:t>UVODNE DOLOČBE</w:t>
      </w:r>
    </w:p>
    <w:p w14:paraId="3EF0A6EA" w14:textId="77777777" w:rsidR="00467137" w:rsidRPr="00612E34" w:rsidRDefault="00467137" w:rsidP="00467137">
      <w:pPr>
        <w:jc w:val="both"/>
        <w:rPr>
          <w:rFonts w:ascii="Arial" w:hAnsi="Arial" w:cs="Arial"/>
        </w:rPr>
      </w:pPr>
    </w:p>
    <w:p w14:paraId="32422FEE" w14:textId="77777777" w:rsidR="007A4BEF" w:rsidRPr="00612E34" w:rsidRDefault="007A4BEF" w:rsidP="007A4BEF">
      <w:pPr>
        <w:widowControl w:val="0"/>
        <w:numPr>
          <w:ilvl w:val="1"/>
          <w:numId w:val="6"/>
        </w:numPr>
        <w:tabs>
          <w:tab w:val="left" w:pos="284"/>
        </w:tabs>
        <w:ind w:left="357" w:hanging="357"/>
        <w:jc w:val="center"/>
        <w:rPr>
          <w:rFonts w:ascii="Arial" w:hAnsi="Arial" w:cs="Arial"/>
          <w:color w:val="0F0F0F"/>
          <w:sz w:val="20"/>
        </w:rPr>
      </w:pPr>
      <w:r w:rsidRPr="00612E34">
        <w:rPr>
          <w:rFonts w:ascii="Arial" w:hAnsi="Arial" w:cs="Arial"/>
          <w:color w:val="0F0F0F"/>
          <w:sz w:val="20"/>
        </w:rPr>
        <w:t>člen</w:t>
      </w:r>
    </w:p>
    <w:p w14:paraId="30359055" w14:textId="77777777" w:rsidR="007A4BEF" w:rsidRPr="00612E34" w:rsidRDefault="007A4BEF" w:rsidP="007A4BEF">
      <w:pPr>
        <w:jc w:val="center"/>
        <w:rPr>
          <w:rFonts w:ascii="Arial" w:hAnsi="Arial" w:cs="Arial"/>
          <w:sz w:val="20"/>
        </w:rPr>
      </w:pPr>
      <w:r w:rsidRPr="00612E34">
        <w:rPr>
          <w:rFonts w:ascii="Arial" w:hAnsi="Arial" w:cs="Arial"/>
          <w:sz w:val="20"/>
        </w:rPr>
        <w:t>(uvodno)</w:t>
      </w:r>
    </w:p>
    <w:p w14:paraId="07C50864" w14:textId="77777777" w:rsidR="007A4BEF" w:rsidRPr="00612E34" w:rsidRDefault="007A4BEF" w:rsidP="007A4BEF">
      <w:pPr>
        <w:jc w:val="center"/>
        <w:rPr>
          <w:rFonts w:ascii="Arial" w:hAnsi="Arial" w:cs="Arial"/>
          <w:sz w:val="20"/>
        </w:rPr>
      </w:pPr>
    </w:p>
    <w:p w14:paraId="6563931E" w14:textId="77777777" w:rsidR="00DB17EC" w:rsidRPr="00612E34" w:rsidRDefault="00DB17EC" w:rsidP="00DB17EC">
      <w:pPr>
        <w:ind w:left="357"/>
        <w:jc w:val="both"/>
        <w:rPr>
          <w:rFonts w:ascii="Arial" w:eastAsia="Calibri" w:hAnsi="Arial" w:cs="Arial"/>
          <w:sz w:val="20"/>
          <w:lang w:eastAsia="en-US"/>
        </w:rPr>
      </w:pPr>
      <w:r w:rsidRPr="00612E34">
        <w:rPr>
          <w:rFonts w:ascii="Arial" w:eastAsia="Calibri" w:hAnsi="Arial" w:cs="Arial"/>
          <w:sz w:val="20"/>
          <w:lang w:eastAsia="en-US"/>
        </w:rPr>
        <w:t>Pogodbeni stranki uvodoma ugotavljata, da:</w:t>
      </w:r>
    </w:p>
    <w:p w14:paraId="60B9CF4C" w14:textId="2504E630" w:rsidR="00DB17EC" w:rsidRPr="00612E34" w:rsidRDefault="00DB17EC" w:rsidP="00DB17EC">
      <w:pPr>
        <w:numPr>
          <w:ilvl w:val="0"/>
          <w:numId w:val="5"/>
        </w:numPr>
        <w:suppressAutoHyphens/>
        <w:autoSpaceDN w:val="0"/>
        <w:ind w:left="714" w:hanging="357"/>
        <w:jc w:val="both"/>
        <w:textAlignment w:val="baseline"/>
        <w:rPr>
          <w:rFonts w:ascii="Arial" w:eastAsia="Calibri" w:hAnsi="Arial" w:cs="Arial"/>
          <w:sz w:val="20"/>
          <w:lang w:eastAsia="en-US"/>
        </w:rPr>
      </w:pPr>
      <w:r w:rsidRPr="00612E34">
        <w:rPr>
          <w:rFonts w:ascii="Arial" w:eastAsia="Calibri" w:hAnsi="Arial" w:cs="Arial"/>
          <w:sz w:val="20"/>
          <w:lang w:eastAsia="en-US"/>
        </w:rPr>
        <w:t>je naročnik na podlagi ZJN-3 izvedel postopek javnega naročila “Nakup in vgradnja klimatskih naprav in radiatorjev«, ki je bil dne ______________ objavljen na portalu javnih naročil pod številko objave ________________;</w:t>
      </w:r>
    </w:p>
    <w:p w14:paraId="53528E32" w14:textId="0C5E5090" w:rsidR="00DB17EC" w:rsidRPr="00612E34" w:rsidRDefault="00DB17EC" w:rsidP="00DB17EC">
      <w:pPr>
        <w:numPr>
          <w:ilvl w:val="0"/>
          <w:numId w:val="5"/>
        </w:numPr>
        <w:suppressAutoHyphens/>
        <w:autoSpaceDN w:val="0"/>
        <w:ind w:left="714" w:hanging="357"/>
        <w:jc w:val="both"/>
        <w:textAlignment w:val="baseline"/>
        <w:rPr>
          <w:rFonts w:ascii="Arial" w:eastAsia="Calibri" w:hAnsi="Arial" w:cs="Arial"/>
          <w:color w:val="000000" w:themeColor="text1"/>
          <w:sz w:val="20"/>
          <w:lang w:eastAsia="en-US"/>
        </w:rPr>
      </w:pPr>
      <w:r w:rsidRPr="00612E34">
        <w:rPr>
          <w:rFonts w:ascii="Arial" w:eastAsia="Calibri" w:hAnsi="Arial" w:cs="Arial"/>
          <w:color w:val="000000" w:themeColor="text1"/>
          <w:sz w:val="20"/>
          <w:lang w:eastAsia="en-US"/>
        </w:rPr>
        <w:t>je bil na podlagi javnega naročila izbran dobavitelj kot najugodnejši ponudnik z odločitvijo št. _________________ z dne ________________;</w:t>
      </w:r>
    </w:p>
    <w:p w14:paraId="08165BFC" w14:textId="77777777" w:rsidR="00DB17EC" w:rsidRPr="00612E34" w:rsidRDefault="00DB17EC" w:rsidP="00DB17EC">
      <w:pPr>
        <w:numPr>
          <w:ilvl w:val="0"/>
          <w:numId w:val="5"/>
        </w:numPr>
        <w:autoSpaceDE w:val="0"/>
        <w:autoSpaceDN w:val="0"/>
        <w:adjustRightInd w:val="0"/>
        <w:ind w:left="714" w:hanging="357"/>
        <w:contextualSpacing/>
        <w:jc w:val="both"/>
        <w:rPr>
          <w:rFonts w:ascii="Arial" w:eastAsia="Calibri" w:hAnsi="Arial" w:cs="Arial"/>
          <w:sz w:val="20"/>
        </w:rPr>
      </w:pPr>
      <w:r w:rsidRPr="00612E34">
        <w:rPr>
          <w:rFonts w:ascii="Arial" w:eastAsia="Calibri" w:hAnsi="Arial" w:cs="Arial"/>
          <w:sz w:val="20"/>
        </w:rPr>
        <w:t xml:space="preserve">je sestavni del te pogodbe </w:t>
      </w:r>
      <w:r w:rsidRPr="00612E34">
        <w:rPr>
          <w:rFonts w:ascii="Arial" w:hAnsi="Arial" w:cs="Arial"/>
          <w:sz w:val="20"/>
        </w:rPr>
        <w:t xml:space="preserve">dokumentacija v zvezi z oddajo javnega naročila, ki je bila objavljena preko portala JN </w:t>
      </w:r>
      <w:r w:rsidRPr="00612E34">
        <w:rPr>
          <w:rFonts w:ascii="Arial" w:eastAsia="Calibri" w:hAnsi="Arial" w:cs="Arial"/>
          <w:sz w:val="20"/>
        </w:rPr>
        <w:t>(z vsemi spremembami, dopolnitvami in popravki), in ponudba izbranega ponudnika, vključno z njenimi prilogami;</w:t>
      </w:r>
    </w:p>
    <w:p w14:paraId="566901F1" w14:textId="782E9B86" w:rsidR="002F71ED" w:rsidRPr="00612E34" w:rsidRDefault="002F71ED" w:rsidP="00DB17EC">
      <w:pPr>
        <w:numPr>
          <w:ilvl w:val="0"/>
          <w:numId w:val="5"/>
        </w:numPr>
        <w:autoSpaceDE w:val="0"/>
        <w:autoSpaceDN w:val="0"/>
        <w:adjustRightInd w:val="0"/>
        <w:ind w:left="714" w:hanging="357"/>
        <w:contextualSpacing/>
        <w:jc w:val="both"/>
        <w:rPr>
          <w:rFonts w:ascii="Arial" w:eastAsia="Calibri" w:hAnsi="Arial" w:cs="Arial"/>
          <w:sz w:val="20"/>
        </w:rPr>
      </w:pPr>
      <w:r w:rsidRPr="00612E34">
        <w:rPr>
          <w:rFonts w:ascii="Arial" w:eastAsia="Calibri" w:hAnsi="Arial" w:cs="Arial"/>
          <w:sz w:val="20"/>
        </w:rPr>
        <w:t>bo dobavitelj na podlagi te pogodbe izvede</w:t>
      </w:r>
      <w:r w:rsidR="00612E34" w:rsidRPr="00612E34">
        <w:rPr>
          <w:rFonts w:ascii="Arial" w:eastAsia="Calibri" w:hAnsi="Arial" w:cs="Arial"/>
          <w:sz w:val="20"/>
        </w:rPr>
        <w:t>l</w:t>
      </w:r>
      <w:r w:rsidRPr="00612E34">
        <w:rPr>
          <w:rFonts w:ascii="Arial" w:eastAsia="Calibri" w:hAnsi="Arial" w:cs="Arial"/>
          <w:sz w:val="20"/>
        </w:rPr>
        <w:t xml:space="preserve"> dobavo in vgradnjo klimatskih naprav za sklop ________________, št. ____;</w:t>
      </w:r>
    </w:p>
    <w:p w14:paraId="05E63DC5" w14:textId="58DEFB9D" w:rsidR="002F71ED" w:rsidRPr="00612E34" w:rsidRDefault="002F71ED" w:rsidP="00DB17EC">
      <w:pPr>
        <w:numPr>
          <w:ilvl w:val="0"/>
          <w:numId w:val="5"/>
        </w:numPr>
        <w:autoSpaceDE w:val="0"/>
        <w:autoSpaceDN w:val="0"/>
        <w:adjustRightInd w:val="0"/>
        <w:ind w:left="714" w:hanging="357"/>
        <w:contextualSpacing/>
        <w:jc w:val="both"/>
        <w:rPr>
          <w:rFonts w:ascii="Arial" w:eastAsia="Calibri" w:hAnsi="Arial" w:cs="Arial"/>
          <w:sz w:val="20"/>
        </w:rPr>
      </w:pPr>
      <w:r w:rsidRPr="00612E34">
        <w:rPr>
          <w:rFonts w:ascii="Arial" w:eastAsia="Calibri" w:hAnsi="Arial" w:cs="Arial"/>
          <w:sz w:val="20"/>
        </w:rPr>
        <w:t>naročnik in dobavitelj sklepata pogodbo za enkratno storitev dobave in vgradnje klimatskih naprav in radiatorjev;</w:t>
      </w:r>
    </w:p>
    <w:p w14:paraId="4692F4C3" w14:textId="77777777" w:rsidR="00DB17EC" w:rsidRPr="00612E34" w:rsidRDefault="00DB17EC" w:rsidP="00DB17EC">
      <w:pPr>
        <w:numPr>
          <w:ilvl w:val="0"/>
          <w:numId w:val="5"/>
        </w:numPr>
        <w:ind w:left="714" w:hanging="357"/>
        <w:jc w:val="both"/>
        <w:rPr>
          <w:rFonts w:ascii="Arial" w:eastAsia="Calibri" w:hAnsi="Arial" w:cs="Arial"/>
          <w:sz w:val="20"/>
          <w:lang w:eastAsia="en-US"/>
        </w:rPr>
      </w:pPr>
      <w:r w:rsidRPr="00612E34">
        <w:rPr>
          <w:rFonts w:ascii="Arial" w:eastAsia="Calibri" w:hAnsi="Arial" w:cs="Arial"/>
          <w:sz w:val="20"/>
          <w:lang w:eastAsia="en-US"/>
        </w:rPr>
        <w:t xml:space="preserve">dobavitelj naročniku zagotavlja, da opravlja vse dejavnosti, potrebne za izpolnjevanje prevzetih obveznosti po tej pogodbi in da izpolnjuje vse pogoje, določene z veljavnimi predpisi in navodili naročnika za izvajanje dejavnosti in za izpolnjevanje prevzetih obveznosti; </w:t>
      </w:r>
    </w:p>
    <w:p w14:paraId="73024553" w14:textId="77777777" w:rsidR="00DB17EC" w:rsidRPr="00612E34" w:rsidRDefault="00DB17EC" w:rsidP="00DB17EC">
      <w:pPr>
        <w:numPr>
          <w:ilvl w:val="0"/>
          <w:numId w:val="5"/>
        </w:numPr>
        <w:suppressAutoHyphens/>
        <w:autoSpaceDN w:val="0"/>
        <w:ind w:left="714" w:hanging="357"/>
        <w:jc w:val="both"/>
        <w:textAlignment w:val="baseline"/>
        <w:rPr>
          <w:rFonts w:ascii="Arial" w:eastAsia="Calibri" w:hAnsi="Arial" w:cs="Arial"/>
          <w:sz w:val="20"/>
          <w:lang w:eastAsia="en-US"/>
        </w:rPr>
      </w:pPr>
      <w:r w:rsidRPr="00612E34">
        <w:rPr>
          <w:rFonts w:ascii="Arial" w:eastAsia="Calibri" w:hAnsi="Arial" w:cs="Arial"/>
          <w:sz w:val="20"/>
          <w:lang w:eastAsia="en-US"/>
        </w:rPr>
        <w:t>da je pogoj za veljavnost te pogodbe predložitev finančnega zavarovanja za dobro izvedbo pogodbenih obveznosti.</w:t>
      </w:r>
    </w:p>
    <w:p w14:paraId="366500DB" w14:textId="77777777" w:rsidR="00467137" w:rsidRPr="00612E34" w:rsidRDefault="00467137" w:rsidP="00467137">
      <w:pPr>
        <w:jc w:val="both"/>
        <w:rPr>
          <w:rFonts w:ascii="Arial" w:hAnsi="Arial" w:cs="Arial"/>
          <w:b/>
        </w:rPr>
      </w:pPr>
    </w:p>
    <w:p w14:paraId="1CF4EF2D" w14:textId="77777777" w:rsidR="007A4BEF" w:rsidRPr="00612E34" w:rsidRDefault="00467137" w:rsidP="007A4BEF">
      <w:pPr>
        <w:widowControl w:val="0"/>
        <w:numPr>
          <w:ilvl w:val="0"/>
          <w:numId w:val="7"/>
        </w:numPr>
        <w:ind w:left="357" w:hanging="357"/>
        <w:jc w:val="center"/>
        <w:rPr>
          <w:rFonts w:ascii="Arial" w:hAnsi="Arial" w:cs="Arial"/>
          <w:b/>
          <w:szCs w:val="24"/>
        </w:rPr>
      </w:pPr>
      <w:r w:rsidRPr="00612E34">
        <w:rPr>
          <w:rFonts w:ascii="Arial" w:hAnsi="Arial" w:cs="Arial"/>
          <w:b/>
        </w:rPr>
        <w:br w:type="page"/>
      </w:r>
      <w:r w:rsidR="007A4BEF" w:rsidRPr="00612E34">
        <w:rPr>
          <w:rFonts w:ascii="Arial" w:hAnsi="Arial" w:cs="Arial"/>
          <w:b/>
          <w:szCs w:val="24"/>
        </w:rPr>
        <w:lastRenderedPageBreak/>
        <w:t>PREDMET POGODBE IN DRUGI POGOJI POGODBE</w:t>
      </w:r>
    </w:p>
    <w:p w14:paraId="7B8855AE" w14:textId="77777777" w:rsidR="007A4BEF" w:rsidRPr="00612E34" w:rsidRDefault="007A4BEF" w:rsidP="007A4BEF">
      <w:pPr>
        <w:jc w:val="both"/>
        <w:rPr>
          <w:rFonts w:ascii="Arial" w:hAnsi="Arial" w:cs="Arial"/>
          <w:sz w:val="20"/>
        </w:rPr>
      </w:pPr>
    </w:p>
    <w:p w14:paraId="384BE73A" w14:textId="77777777" w:rsidR="007A4BEF" w:rsidRPr="00612E34" w:rsidRDefault="007A4BEF" w:rsidP="007A4BEF">
      <w:pPr>
        <w:widowControl w:val="0"/>
        <w:numPr>
          <w:ilvl w:val="1"/>
          <w:numId w:val="6"/>
        </w:numPr>
        <w:tabs>
          <w:tab w:val="left" w:pos="284"/>
        </w:tabs>
        <w:ind w:left="357" w:hanging="357"/>
        <w:jc w:val="center"/>
        <w:rPr>
          <w:rFonts w:ascii="Arial" w:hAnsi="Arial" w:cs="Arial"/>
          <w:color w:val="0F0F0F"/>
          <w:sz w:val="20"/>
        </w:rPr>
      </w:pPr>
      <w:r w:rsidRPr="00612E34">
        <w:rPr>
          <w:rFonts w:ascii="Arial" w:hAnsi="Arial" w:cs="Arial"/>
          <w:color w:val="0F0F0F"/>
          <w:sz w:val="20"/>
        </w:rPr>
        <w:t>člen</w:t>
      </w:r>
    </w:p>
    <w:p w14:paraId="52F26F04" w14:textId="77777777" w:rsidR="007A4BEF" w:rsidRPr="00612E34" w:rsidRDefault="007A4BEF" w:rsidP="007A4BEF">
      <w:pPr>
        <w:jc w:val="center"/>
        <w:rPr>
          <w:rFonts w:ascii="Arial" w:hAnsi="Arial" w:cs="Arial"/>
          <w:sz w:val="20"/>
        </w:rPr>
      </w:pPr>
      <w:r w:rsidRPr="00612E34">
        <w:rPr>
          <w:rFonts w:ascii="Arial" w:hAnsi="Arial" w:cs="Arial"/>
          <w:sz w:val="20"/>
        </w:rPr>
        <w:t>(predmet pogodbe)</w:t>
      </w:r>
    </w:p>
    <w:p w14:paraId="3999C937" w14:textId="77777777" w:rsidR="007A4BEF" w:rsidRPr="00612E34" w:rsidRDefault="007A4BEF" w:rsidP="007A4BEF">
      <w:pPr>
        <w:jc w:val="both"/>
        <w:rPr>
          <w:rFonts w:ascii="Arial" w:hAnsi="Arial" w:cs="Arial"/>
          <w:sz w:val="20"/>
        </w:rPr>
      </w:pPr>
    </w:p>
    <w:p w14:paraId="2723D62B" w14:textId="3D1F8E76" w:rsidR="00F4349C" w:rsidRPr="00612E34" w:rsidRDefault="00467137" w:rsidP="002F41D0">
      <w:pPr>
        <w:widowControl w:val="0"/>
        <w:spacing w:line="288" w:lineRule="auto"/>
        <w:jc w:val="both"/>
        <w:rPr>
          <w:rFonts w:ascii="Arial" w:hAnsi="Arial" w:cs="Arial"/>
          <w:sz w:val="20"/>
        </w:rPr>
      </w:pPr>
      <w:r w:rsidRPr="00612E34">
        <w:rPr>
          <w:rFonts w:ascii="Arial" w:hAnsi="Arial" w:cs="Arial"/>
          <w:sz w:val="20"/>
        </w:rPr>
        <w:t xml:space="preserve">Predmet pogodbe je </w:t>
      </w:r>
      <w:r w:rsidR="00DB17EC" w:rsidRPr="00612E34">
        <w:rPr>
          <w:rFonts w:ascii="Arial" w:hAnsi="Arial" w:cs="Arial"/>
          <w:sz w:val="20"/>
        </w:rPr>
        <w:t>nakup in vgradnja klimatskih naprav in radiatorjev</w:t>
      </w:r>
      <w:r w:rsidR="00374259" w:rsidRPr="00612E34">
        <w:rPr>
          <w:rFonts w:ascii="Arial" w:hAnsi="Arial" w:cs="Arial"/>
          <w:sz w:val="20"/>
        </w:rPr>
        <w:t>, kot izhaja iz:</w:t>
      </w:r>
    </w:p>
    <w:p w14:paraId="35A07AF9" w14:textId="77777777" w:rsidR="00F4349C" w:rsidRPr="00612E34" w:rsidRDefault="00F4349C" w:rsidP="00F4349C">
      <w:pPr>
        <w:jc w:val="both"/>
        <w:rPr>
          <w:rFonts w:ascii="Arial" w:eastAsia="Calibri" w:hAnsi="Arial" w:cs="Arial"/>
          <w:sz w:val="20"/>
        </w:rPr>
      </w:pPr>
    </w:p>
    <w:p w14:paraId="2D42300B" w14:textId="53F4803D" w:rsidR="00467137" w:rsidRPr="00612E34" w:rsidRDefault="00F4349C" w:rsidP="002F41D0">
      <w:pPr>
        <w:pStyle w:val="Odstavekseznama"/>
        <w:numPr>
          <w:ilvl w:val="0"/>
          <w:numId w:val="32"/>
        </w:numPr>
        <w:jc w:val="both"/>
        <w:rPr>
          <w:rFonts w:ascii="Arial" w:hAnsi="Arial" w:cs="Arial"/>
          <w:sz w:val="20"/>
        </w:rPr>
      </w:pPr>
      <w:r w:rsidRPr="00612E34">
        <w:rPr>
          <w:rFonts w:ascii="Arial" w:hAnsi="Arial" w:cs="Arial"/>
          <w:sz w:val="20"/>
        </w:rPr>
        <w:t>P</w:t>
      </w:r>
      <w:r w:rsidR="00467137" w:rsidRPr="00612E34">
        <w:rPr>
          <w:rFonts w:ascii="Arial" w:hAnsi="Arial" w:cs="Arial"/>
          <w:sz w:val="20"/>
        </w:rPr>
        <w:t xml:space="preserve">onudbe </w:t>
      </w:r>
      <w:r w:rsidR="007A4BEF" w:rsidRPr="00612E34">
        <w:rPr>
          <w:rFonts w:ascii="Arial" w:hAnsi="Arial" w:cs="Arial"/>
          <w:sz w:val="20"/>
        </w:rPr>
        <w:t>dobavitelja</w:t>
      </w:r>
      <w:r w:rsidR="00467137" w:rsidRPr="00612E34">
        <w:rPr>
          <w:rFonts w:ascii="Arial" w:hAnsi="Arial" w:cs="Arial"/>
          <w:sz w:val="20"/>
        </w:rPr>
        <w:t xml:space="preserve"> št. ____</w:t>
      </w:r>
      <w:r w:rsidR="002F71ED" w:rsidRPr="00612E34">
        <w:rPr>
          <w:rFonts w:ascii="Arial" w:hAnsi="Arial" w:cs="Arial"/>
          <w:sz w:val="20"/>
        </w:rPr>
        <w:t>______</w:t>
      </w:r>
      <w:r w:rsidR="00467137" w:rsidRPr="00612E34">
        <w:rPr>
          <w:rFonts w:ascii="Arial" w:hAnsi="Arial" w:cs="Arial"/>
          <w:sz w:val="20"/>
        </w:rPr>
        <w:t>___ z dne _____</w:t>
      </w:r>
      <w:r w:rsidR="002F71ED" w:rsidRPr="00612E34">
        <w:rPr>
          <w:rFonts w:ascii="Arial" w:hAnsi="Arial" w:cs="Arial"/>
          <w:sz w:val="20"/>
        </w:rPr>
        <w:t>____</w:t>
      </w:r>
      <w:r w:rsidR="00467137" w:rsidRPr="00612E34">
        <w:rPr>
          <w:rFonts w:ascii="Arial" w:hAnsi="Arial" w:cs="Arial"/>
          <w:sz w:val="20"/>
        </w:rPr>
        <w:t xml:space="preserve">___ in predračuna, ki je sestavni del </w:t>
      </w:r>
      <w:r w:rsidR="007A4BEF" w:rsidRPr="00612E34">
        <w:rPr>
          <w:rFonts w:ascii="Arial" w:hAnsi="Arial" w:cs="Arial"/>
          <w:sz w:val="20"/>
        </w:rPr>
        <w:t>dobaviteljeve</w:t>
      </w:r>
      <w:r w:rsidR="00467137" w:rsidRPr="00612E34">
        <w:rPr>
          <w:rFonts w:ascii="Arial" w:hAnsi="Arial" w:cs="Arial"/>
          <w:sz w:val="20"/>
        </w:rPr>
        <w:t xml:space="preserve"> ponudbe (v nadaljevanju: ponudba) dane na javni razpis, </w:t>
      </w:r>
    </w:p>
    <w:p w14:paraId="00B627EC" w14:textId="77777777" w:rsidR="00F4349C" w:rsidRPr="00612E34" w:rsidRDefault="00F4349C" w:rsidP="002F41D0">
      <w:pPr>
        <w:jc w:val="both"/>
        <w:rPr>
          <w:rFonts w:ascii="Arial" w:eastAsia="Calibri" w:hAnsi="Arial" w:cs="Arial"/>
          <w:sz w:val="20"/>
        </w:rPr>
      </w:pPr>
    </w:p>
    <w:p w14:paraId="7CEF69D3" w14:textId="3DAE2721" w:rsidR="00374259" w:rsidRDefault="00374259" w:rsidP="002F41D0">
      <w:pPr>
        <w:pStyle w:val="Odstavekseznama"/>
        <w:numPr>
          <w:ilvl w:val="0"/>
          <w:numId w:val="31"/>
        </w:numPr>
        <w:jc w:val="both"/>
        <w:rPr>
          <w:rFonts w:ascii="Arial" w:hAnsi="Arial" w:cs="Arial"/>
          <w:sz w:val="20"/>
        </w:rPr>
      </w:pPr>
      <w:r w:rsidRPr="00612E34">
        <w:rPr>
          <w:rFonts w:ascii="Arial" w:hAnsi="Arial" w:cs="Arial"/>
          <w:sz w:val="20"/>
        </w:rPr>
        <w:t xml:space="preserve">Dokumentacije v zvezi z oddajo javnega naročila št. </w:t>
      </w:r>
      <w:r w:rsidR="00EC6EF9">
        <w:rPr>
          <w:rFonts w:ascii="Arial" w:hAnsi="Arial" w:cs="Arial"/>
          <w:sz w:val="20"/>
        </w:rPr>
        <w:t>401-22/2026-5</w:t>
      </w:r>
      <w:r w:rsidRPr="00612E34">
        <w:rPr>
          <w:rFonts w:ascii="Arial" w:hAnsi="Arial" w:cs="Arial"/>
          <w:sz w:val="20"/>
        </w:rPr>
        <w:t xml:space="preserve"> z dne </w:t>
      </w:r>
      <w:r w:rsidR="00EC6EF9">
        <w:rPr>
          <w:rFonts w:ascii="Arial" w:hAnsi="Arial" w:cs="Arial"/>
          <w:sz w:val="20"/>
        </w:rPr>
        <w:t>18.6.2026</w:t>
      </w:r>
      <w:r w:rsidRPr="00612E34">
        <w:rPr>
          <w:rFonts w:ascii="Arial" w:hAnsi="Arial" w:cs="Arial"/>
          <w:sz w:val="20"/>
        </w:rPr>
        <w:t xml:space="preserve">, objavljena na </w:t>
      </w:r>
      <w:r w:rsidR="009B7799" w:rsidRPr="00612E34">
        <w:rPr>
          <w:rFonts w:ascii="Arial" w:hAnsi="Arial" w:cs="Arial"/>
          <w:sz w:val="20"/>
        </w:rPr>
        <w:t>portalu eJN</w:t>
      </w:r>
      <w:r w:rsidRPr="00612E34">
        <w:rPr>
          <w:rFonts w:ascii="Arial" w:hAnsi="Arial" w:cs="Arial"/>
          <w:sz w:val="20"/>
        </w:rPr>
        <w:t xml:space="preserve"> pod št. </w:t>
      </w:r>
      <w:r w:rsidR="009B7799" w:rsidRPr="00612E34">
        <w:rPr>
          <w:rFonts w:ascii="Arial" w:hAnsi="Arial" w:cs="Arial"/>
          <w:sz w:val="20"/>
        </w:rPr>
        <w:t>__________________</w:t>
      </w:r>
      <w:r w:rsidRPr="00612E34">
        <w:rPr>
          <w:rFonts w:ascii="Arial" w:hAnsi="Arial" w:cs="Arial"/>
          <w:sz w:val="20"/>
        </w:rPr>
        <w:t>.</w:t>
      </w:r>
    </w:p>
    <w:p w14:paraId="78470EE5" w14:textId="77777777" w:rsidR="00EB6C21" w:rsidRDefault="00EB6C21" w:rsidP="00EB6C21">
      <w:pPr>
        <w:jc w:val="both"/>
        <w:rPr>
          <w:rFonts w:ascii="Arial" w:hAnsi="Arial" w:cs="Arial"/>
          <w:sz w:val="20"/>
        </w:rPr>
      </w:pPr>
    </w:p>
    <w:p w14:paraId="1BF3F964" w14:textId="1606DD72" w:rsidR="00EB6C21" w:rsidRPr="00EB6C21" w:rsidRDefault="00EB6C21" w:rsidP="00EB6C21">
      <w:pPr>
        <w:jc w:val="both"/>
        <w:rPr>
          <w:rFonts w:ascii="Arial" w:hAnsi="Arial" w:cs="Arial"/>
          <w:b/>
          <w:bCs/>
          <w:sz w:val="20"/>
        </w:rPr>
      </w:pPr>
      <w:r w:rsidRPr="00EB6C21">
        <w:rPr>
          <w:rFonts w:ascii="Arial" w:hAnsi="Arial" w:cs="Arial"/>
          <w:b/>
          <w:bCs/>
          <w:sz w:val="20"/>
        </w:rPr>
        <w:t>Opis predmeta naročila:</w:t>
      </w:r>
    </w:p>
    <w:p w14:paraId="21A75935" w14:textId="77777777" w:rsidR="00EB6C21" w:rsidRDefault="00EB6C21" w:rsidP="00EB6C21">
      <w:pPr>
        <w:jc w:val="both"/>
        <w:rPr>
          <w:rFonts w:ascii="Arial" w:hAnsi="Arial" w:cs="Arial"/>
          <w:sz w:val="20"/>
        </w:rPr>
      </w:pPr>
    </w:p>
    <w:p w14:paraId="087F682B" w14:textId="1902C3B9" w:rsidR="00EB6C21" w:rsidRPr="00EB6C21" w:rsidRDefault="00EB6C21" w:rsidP="00EB6C21">
      <w:pPr>
        <w:jc w:val="both"/>
        <w:rPr>
          <w:rFonts w:ascii="Arial" w:hAnsi="Arial" w:cs="Arial"/>
          <w:b/>
          <w:bCs/>
          <w:sz w:val="20"/>
        </w:rPr>
      </w:pPr>
      <w:r>
        <w:rPr>
          <w:rFonts w:ascii="Arial" w:hAnsi="Arial" w:cs="Arial"/>
          <w:b/>
          <w:bCs/>
          <w:sz w:val="20"/>
        </w:rPr>
        <w:t xml:space="preserve">SKLOP 1: </w:t>
      </w:r>
      <w:r w:rsidRPr="00EB6C21">
        <w:rPr>
          <w:rFonts w:ascii="Arial" w:hAnsi="Arial" w:cs="Arial"/>
          <w:b/>
          <w:bCs/>
          <w:sz w:val="20"/>
        </w:rPr>
        <w:t>Zamenjava klimatskih naprav v strežniški sobi na Jadranski 19</w:t>
      </w:r>
    </w:p>
    <w:p w14:paraId="0EE9ABC4" w14:textId="77777777" w:rsidR="00EB6C21" w:rsidRPr="00EB6C21" w:rsidRDefault="00EB6C21" w:rsidP="00EB6C21">
      <w:pPr>
        <w:jc w:val="both"/>
        <w:rPr>
          <w:rFonts w:ascii="Arial" w:hAnsi="Arial" w:cs="Arial"/>
          <w:sz w:val="20"/>
        </w:rPr>
      </w:pPr>
    </w:p>
    <w:p w14:paraId="1ACBE36F" w14:textId="66A21C4F" w:rsidR="00EB6C21" w:rsidRDefault="00EB6C21" w:rsidP="00EB6C21">
      <w:pPr>
        <w:jc w:val="both"/>
        <w:rPr>
          <w:rFonts w:ascii="Arial" w:hAnsi="Arial" w:cs="Arial"/>
          <w:sz w:val="20"/>
        </w:rPr>
      </w:pPr>
      <w:r w:rsidRPr="00EB6C21">
        <w:rPr>
          <w:rFonts w:ascii="Arial" w:hAnsi="Arial" w:cs="Arial"/>
          <w:sz w:val="20"/>
        </w:rPr>
        <w:t>Zamenjava treh dotrajanih klimatskih naprav za hlajenje strežniške sobe z novimi klimatskimi naprav</w:t>
      </w:r>
      <w:r w:rsidR="00D541F3">
        <w:rPr>
          <w:rFonts w:ascii="Arial" w:hAnsi="Arial" w:cs="Arial"/>
          <w:sz w:val="20"/>
        </w:rPr>
        <w:t>am</w:t>
      </w:r>
      <w:r w:rsidRPr="00EB6C21">
        <w:rPr>
          <w:rFonts w:ascii="Arial" w:hAnsi="Arial" w:cs="Arial"/>
          <w:sz w:val="20"/>
        </w:rPr>
        <w:t xml:space="preserve">i enakih dimenzij. Zamenjava klimatskih naprav mora biti izvedena na način zamenjave ena za ena, pri čemer zamenjava ne sme vplivati na delovanje strežniške sobe. Nove klimatske naprave morajo v sistemu delovanja 2:1 (2 delujeta, 1 v pripravljenosti) omogočati hlajenje vsaj 60 KW. </w:t>
      </w:r>
    </w:p>
    <w:p w14:paraId="06392D3B" w14:textId="77777777" w:rsidR="00EB6C21" w:rsidRPr="00EB6C21" w:rsidRDefault="00EB6C21" w:rsidP="00EB6C21">
      <w:pPr>
        <w:jc w:val="both"/>
        <w:rPr>
          <w:rFonts w:ascii="Arial" w:hAnsi="Arial" w:cs="Arial"/>
          <w:sz w:val="20"/>
        </w:rPr>
      </w:pPr>
    </w:p>
    <w:p w14:paraId="1AE0DA71" w14:textId="717AAE24" w:rsidR="00EB6C21" w:rsidRPr="00EB6C21" w:rsidRDefault="00EB6C21" w:rsidP="00EB6C21">
      <w:pPr>
        <w:jc w:val="both"/>
        <w:rPr>
          <w:rFonts w:ascii="Arial" w:hAnsi="Arial" w:cs="Arial"/>
          <w:b/>
          <w:bCs/>
          <w:sz w:val="20"/>
        </w:rPr>
      </w:pPr>
      <w:r w:rsidRPr="00EB6C21">
        <w:rPr>
          <w:rFonts w:ascii="Arial" w:hAnsi="Arial" w:cs="Arial"/>
          <w:b/>
          <w:bCs/>
          <w:sz w:val="20"/>
        </w:rPr>
        <w:t>SKLOP 2: Zamenjava klimatskih naprav za hlajenje in ogrevanje pisarniških prostorov in predavalnic na Jadranski 19 (pritličje in 1. nadstropje)</w:t>
      </w:r>
    </w:p>
    <w:p w14:paraId="514E6B4C" w14:textId="77777777" w:rsidR="00EB6C21" w:rsidRPr="00EB6C21" w:rsidRDefault="00EB6C21" w:rsidP="00EB6C21">
      <w:pPr>
        <w:jc w:val="both"/>
        <w:rPr>
          <w:rFonts w:ascii="Arial" w:hAnsi="Arial" w:cs="Arial"/>
          <w:sz w:val="20"/>
        </w:rPr>
      </w:pPr>
    </w:p>
    <w:p w14:paraId="3F28CE9C" w14:textId="0A777D9D" w:rsidR="00EB6C21" w:rsidRDefault="00EB6C21" w:rsidP="00EB6C21">
      <w:pPr>
        <w:jc w:val="both"/>
        <w:rPr>
          <w:rFonts w:ascii="Arial" w:hAnsi="Arial" w:cs="Arial"/>
          <w:sz w:val="20"/>
        </w:rPr>
      </w:pPr>
      <w:r w:rsidRPr="00EB6C21">
        <w:rPr>
          <w:rFonts w:ascii="Arial" w:hAnsi="Arial" w:cs="Arial"/>
          <w:sz w:val="20"/>
        </w:rPr>
        <w:t xml:space="preserve">Zamenjava dotrajanega klimatskega sistema (VRV) s tremi novimi klimatskimi sistemi (VRV), ki bodo pokrivali pritličje jug, pritličje sever in I. nadstropje stavbe na Jadranski 19. Novi klimatski sistemi morajo omogočati priklop tudi že vgrajenih notranjih enot (MSZ-AY25VGKP) v stavbi na Jadranski 19. </w:t>
      </w:r>
    </w:p>
    <w:p w14:paraId="1E6E23BA" w14:textId="77777777" w:rsidR="00EB6C21" w:rsidRPr="00EB6C21" w:rsidRDefault="00EB6C21" w:rsidP="00EB6C21">
      <w:pPr>
        <w:jc w:val="both"/>
        <w:rPr>
          <w:rFonts w:ascii="Arial" w:hAnsi="Arial" w:cs="Arial"/>
          <w:sz w:val="20"/>
        </w:rPr>
      </w:pPr>
    </w:p>
    <w:p w14:paraId="1B8AFAEF" w14:textId="5B457169" w:rsidR="00EB6C21" w:rsidRPr="00EB6C21" w:rsidRDefault="00EB6C21" w:rsidP="00EB6C21">
      <w:pPr>
        <w:jc w:val="both"/>
        <w:rPr>
          <w:rFonts w:ascii="Arial" w:hAnsi="Arial" w:cs="Arial"/>
          <w:b/>
          <w:bCs/>
          <w:sz w:val="20"/>
        </w:rPr>
      </w:pPr>
      <w:r w:rsidRPr="00EB6C21">
        <w:rPr>
          <w:rFonts w:ascii="Arial" w:hAnsi="Arial" w:cs="Arial"/>
          <w:b/>
          <w:bCs/>
          <w:sz w:val="20"/>
        </w:rPr>
        <w:t>SKLOP 3: Dobava in vgradnja klimatske naprave, radiatorjev in ureditev strojnih inštalacij pri prenovi prostorov na Jadranski 19 (3. nadstropje)</w:t>
      </w:r>
    </w:p>
    <w:p w14:paraId="4F9843E9" w14:textId="77777777" w:rsidR="00EB6C21" w:rsidRPr="00EB6C21" w:rsidRDefault="00EB6C21" w:rsidP="00EB6C21">
      <w:pPr>
        <w:jc w:val="both"/>
        <w:rPr>
          <w:rFonts w:ascii="Arial" w:hAnsi="Arial" w:cs="Arial"/>
          <w:sz w:val="20"/>
        </w:rPr>
      </w:pPr>
    </w:p>
    <w:p w14:paraId="69107F13" w14:textId="71041F70" w:rsidR="00EB6C21" w:rsidRDefault="00EB6C21" w:rsidP="00EB6C21">
      <w:pPr>
        <w:jc w:val="both"/>
        <w:rPr>
          <w:rFonts w:ascii="Arial" w:hAnsi="Arial" w:cs="Arial"/>
          <w:sz w:val="20"/>
        </w:rPr>
      </w:pPr>
      <w:r w:rsidRPr="00EB6C21">
        <w:rPr>
          <w:rFonts w:ascii="Arial" w:hAnsi="Arial" w:cs="Arial"/>
          <w:sz w:val="20"/>
        </w:rPr>
        <w:t xml:space="preserve">Zamenjava dotrajanega klimatskega sistema (VRV) in radiatorjev z novim klimatskim sistemom (VRV) in novimi radiatorji. Novi klimatski sistem mora omogočati priklop tudi že vgrajenih notranjih enot (MSZ-AY25VGKP) v stavbi na Jadranski 19. </w:t>
      </w:r>
    </w:p>
    <w:p w14:paraId="33BD0C24" w14:textId="77777777" w:rsidR="00EB6C21" w:rsidRPr="00EB6C21" w:rsidRDefault="00EB6C21" w:rsidP="00EB6C21">
      <w:pPr>
        <w:jc w:val="both"/>
        <w:rPr>
          <w:rFonts w:ascii="Arial" w:hAnsi="Arial" w:cs="Arial"/>
          <w:sz w:val="20"/>
        </w:rPr>
      </w:pPr>
    </w:p>
    <w:p w14:paraId="7919F37D" w14:textId="2E5CB3D1" w:rsidR="00467137" w:rsidRPr="00612E34" w:rsidRDefault="009B7799" w:rsidP="00467137">
      <w:pPr>
        <w:jc w:val="both"/>
        <w:rPr>
          <w:rFonts w:ascii="Arial" w:hAnsi="Arial" w:cs="Arial"/>
          <w:sz w:val="20"/>
        </w:rPr>
      </w:pPr>
      <w:r w:rsidRPr="00612E34">
        <w:rPr>
          <w:rFonts w:ascii="Arial" w:hAnsi="Arial" w:cs="Arial"/>
          <w:sz w:val="20"/>
        </w:rPr>
        <w:t>Podrobnejša opredelitev predmeta te pogodbe je razvidna iz Tehničnih specifikacij predmeta ponudbe</w:t>
      </w:r>
      <w:r w:rsidR="002F41D0" w:rsidRPr="00612E34">
        <w:rPr>
          <w:rFonts w:ascii="Arial" w:hAnsi="Arial" w:cs="Arial"/>
          <w:sz w:val="20"/>
        </w:rPr>
        <w:t>, ki je sestavni del te pogodbe.</w:t>
      </w:r>
    </w:p>
    <w:p w14:paraId="0B7474B1" w14:textId="77777777" w:rsidR="009B7799" w:rsidRPr="00612E34" w:rsidRDefault="009B7799" w:rsidP="00467137">
      <w:pPr>
        <w:jc w:val="both"/>
        <w:rPr>
          <w:rFonts w:ascii="Arial" w:hAnsi="Arial" w:cs="Arial"/>
          <w:sz w:val="20"/>
        </w:rPr>
      </w:pPr>
    </w:p>
    <w:p w14:paraId="0A5F87B0" w14:textId="77777777" w:rsidR="007A4BEF" w:rsidRPr="00612E34" w:rsidRDefault="007A4BEF" w:rsidP="007A4BEF">
      <w:pPr>
        <w:widowControl w:val="0"/>
        <w:numPr>
          <w:ilvl w:val="1"/>
          <w:numId w:val="6"/>
        </w:numPr>
        <w:tabs>
          <w:tab w:val="left" w:pos="284"/>
        </w:tabs>
        <w:ind w:left="357" w:hanging="357"/>
        <w:jc w:val="center"/>
        <w:rPr>
          <w:rFonts w:ascii="Arial" w:hAnsi="Arial" w:cs="Arial"/>
          <w:color w:val="0F0F0F"/>
          <w:sz w:val="20"/>
        </w:rPr>
      </w:pPr>
      <w:r w:rsidRPr="00612E34">
        <w:rPr>
          <w:rFonts w:ascii="Arial" w:hAnsi="Arial" w:cs="Arial"/>
          <w:color w:val="0F0F0F"/>
          <w:sz w:val="20"/>
        </w:rPr>
        <w:t>člen</w:t>
      </w:r>
    </w:p>
    <w:p w14:paraId="0DE51594" w14:textId="77777777" w:rsidR="007A4BEF" w:rsidRPr="00612E34" w:rsidRDefault="007A4BEF" w:rsidP="007A4BEF">
      <w:pPr>
        <w:jc w:val="center"/>
        <w:rPr>
          <w:rFonts w:ascii="Arial" w:hAnsi="Arial" w:cs="Arial"/>
          <w:sz w:val="20"/>
        </w:rPr>
      </w:pPr>
      <w:r w:rsidRPr="00612E34">
        <w:rPr>
          <w:rFonts w:ascii="Arial" w:hAnsi="Arial" w:cs="Arial"/>
          <w:sz w:val="20"/>
        </w:rPr>
        <w:t>(drugi pogoji pogodbe)</w:t>
      </w:r>
    </w:p>
    <w:p w14:paraId="2E00C78C" w14:textId="77777777" w:rsidR="007A4BEF" w:rsidRPr="00612E34" w:rsidRDefault="007A4BEF" w:rsidP="007A4BEF">
      <w:pPr>
        <w:jc w:val="center"/>
        <w:rPr>
          <w:rFonts w:ascii="Arial" w:hAnsi="Arial" w:cs="Arial"/>
          <w:sz w:val="20"/>
        </w:rPr>
      </w:pPr>
    </w:p>
    <w:p w14:paraId="471FD222" w14:textId="06B1B135" w:rsidR="00AE7D3F" w:rsidRPr="00612E34" w:rsidRDefault="00AE7D3F" w:rsidP="00AE7D3F">
      <w:pPr>
        <w:jc w:val="both"/>
        <w:rPr>
          <w:rFonts w:ascii="Arial" w:hAnsi="Arial" w:cs="Arial"/>
          <w:iCs/>
          <w:sz w:val="20"/>
        </w:rPr>
      </w:pPr>
      <w:r w:rsidRPr="00612E34">
        <w:rPr>
          <w:rFonts w:ascii="Arial" w:hAnsi="Arial" w:cs="Arial"/>
          <w:iCs/>
          <w:sz w:val="20"/>
        </w:rPr>
        <w:t xml:space="preserve">Dobavitelj s podpisom te pogodbe jamči, da bo predmet pogodbe ob dobavi ustrezal vsem zahtevam, ki jih določajo predpisi, ki veljajo na območju Republike Slovenije ter zahtevam, ki so določene v tehnični specifikaciji ter zahtevam naročnika v celotni dokumentaciji v zvezi z oddajo javnega naročila in </w:t>
      </w:r>
      <w:r w:rsidR="00F662E9" w:rsidRPr="00612E34">
        <w:rPr>
          <w:rFonts w:ascii="Arial" w:hAnsi="Arial" w:cs="Arial"/>
          <w:iCs/>
          <w:sz w:val="20"/>
        </w:rPr>
        <w:t xml:space="preserve">v </w:t>
      </w:r>
      <w:r w:rsidRPr="00612E34">
        <w:rPr>
          <w:rFonts w:ascii="Arial" w:hAnsi="Arial" w:cs="Arial"/>
          <w:iCs/>
          <w:sz w:val="20"/>
        </w:rPr>
        <w:t>dogovorjeni kakovosti.</w:t>
      </w:r>
    </w:p>
    <w:p w14:paraId="6F828E59" w14:textId="77777777" w:rsidR="00AE7D3F" w:rsidRPr="00612E34" w:rsidRDefault="00AE7D3F" w:rsidP="0039093D">
      <w:pPr>
        <w:jc w:val="both"/>
        <w:rPr>
          <w:rFonts w:ascii="Arial" w:eastAsia="Calibri" w:hAnsi="Arial" w:cs="Arial"/>
          <w:sz w:val="20"/>
          <w:highlight w:val="yellow"/>
        </w:rPr>
      </w:pPr>
    </w:p>
    <w:p w14:paraId="1DBB0034" w14:textId="31CB6904" w:rsidR="00AE7D3F" w:rsidRDefault="00807DA6" w:rsidP="0039093D">
      <w:pPr>
        <w:jc w:val="both"/>
        <w:rPr>
          <w:rFonts w:ascii="Arial" w:eastAsia="Calibri" w:hAnsi="Arial" w:cs="Arial"/>
          <w:sz w:val="20"/>
        </w:rPr>
      </w:pPr>
      <w:r w:rsidRPr="00612E34">
        <w:rPr>
          <w:rFonts w:ascii="Arial" w:eastAsia="Calibri" w:hAnsi="Arial" w:cs="Arial"/>
          <w:sz w:val="20"/>
        </w:rPr>
        <w:t>Dobavitelj zagotavlja, da bo dobavljena oprema nova in da predmet te pogodbe, v celoti izpolnjuje minimalne tehnične zahteve naročnika glede blaga</w:t>
      </w:r>
      <w:r w:rsidR="00F662E9" w:rsidRPr="00612E34">
        <w:rPr>
          <w:rFonts w:ascii="Arial" w:eastAsia="Calibri" w:hAnsi="Arial" w:cs="Arial"/>
          <w:sz w:val="20"/>
        </w:rPr>
        <w:t>, ki izhajajo iz naročnikove</w:t>
      </w:r>
      <w:r w:rsidRPr="00612E34">
        <w:rPr>
          <w:rFonts w:ascii="Arial" w:eastAsia="Calibri" w:hAnsi="Arial" w:cs="Arial"/>
          <w:sz w:val="20"/>
        </w:rPr>
        <w:t xml:space="preserve"> dokumentacije v zvezi z oddajo javnega naročila.</w:t>
      </w:r>
    </w:p>
    <w:p w14:paraId="3B44AFA8" w14:textId="77777777" w:rsidR="00642B54" w:rsidRDefault="00642B54" w:rsidP="0039093D">
      <w:pPr>
        <w:jc w:val="both"/>
        <w:rPr>
          <w:rFonts w:ascii="Arial" w:eastAsia="Calibri" w:hAnsi="Arial" w:cs="Arial"/>
          <w:sz w:val="20"/>
        </w:rPr>
      </w:pPr>
    </w:p>
    <w:p w14:paraId="68D55648" w14:textId="1BD9FFA3" w:rsidR="00642B54" w:rsidRPr="00612E34" w:rsidRDefault="00642B54" w:rsidP="0039093D">
      <w:pPr>
        <w:jc w:val="both"/>
        <w:rPr>
          <w:rFonts w:ascii="Arial" w:eastAsia="Calibri" w:hAnsi="Arial" w:cs="Arial"/>
          <w:sz w:val="20"/>
        </w:rPr>
      </w:pPr>
    </w:p>
    <w:p w14:paraId="080860C9" w14:textId="77777777" w:rsidR="00FE2884" w:rsidRDefault="00FE2884" w:rsidP="00467137">
      <w:pPr>
        <w:spacing w:after="200" w:line="276" w:lineRule="auto"/>
        <w:jc w:val="both"/>
        <w:rPr>
          <w:rFonts w:ascii="Arial" w:eastAsia="Calibri" w:hAnsi="Arial" w:cs="Arial"/>
          <w:sz w:val="20"/>
        </w:rPr>
      </w:pPr>
    </w:p>
    <w:p w14:paraId="48238356" w14:textId="77777777" w:rsidR="00EB6C21" w:rsidRDefault="00EB6C21" w:rsidP="00467137">
      <w:pPr>
        <w:spacing w:after="200" w:line="276" w:lineRule="auto"/>
        <w:jc w:val="both"/>
        <w:rPr>
          <w:rFonts w:ascii="Arial" w:eastAsia="Calibri" w:hAnsi="Arial" w:cs="Arial"/>
          <w:sz w:val="20"/>
        </w:rPr>
      </w:pPr>
    </w:p>
    <w:p w14:paraId="5BDA34C7" w14:textId="77777777" w:rsidR="00EB6C21" w:rsidRDefault="00EB6C21" w:rsidP="00467137">
      <w:pPr>
        <w:spacing w:after="200" w:line="276" w:lineRule="auto"/>
        <w:jc w:val="both"/>
        <w:rPr>
          <w:rFonts w:ascii="Arial" w:eastAsia="Calibri" w:hAnsi="Arial" w:cs="Arial"/>
          <w:sz w:val="20"/>
        </w:rPr>
      </w:pPr>
    </w:p>
    <w:p w14:paraId="161F06CA" w14:textId="77777777" w:rsidR="00467137" w:rsidRPr="00612E34" w:rsidRDefault="00467137" w:rsidP="00E862F5">
      <w:pPr>
        <w:widowControl w:val="0"/>
        <w:numPr>
          <w:ilvl w:val="0"/>
          <w:numId w:val="7"/>
        </w:numPr>
        <w:ind w:left="357" w:hanging="357"/>
        <w:jc w:val="center"/>
        <w:rPr>
          <w:rFonts w:ascii="Arial" w:hAnsi="Arial" w:cs="Arial"/>
          <w:b/>
          <w:color w:val="111111"/>
        </w:rPr>
      </w:pPr>
      <w:r w:rsidRPr="00612E34">
        <w:rPr>
          <w:rFonts w:ascii="Arial" w:hAnsi="Arial" w:cs="Arial"/>
          <w:b/>
          <w:color w:val="111111"/>
        </w:rPr>
        <w:lastRenderedPageBreak/>
        <w:t>CENA</w:t>
      </w:r>
    </w:p>
    <w:p w14:paraId="3F542DD4" w14:textId="77777777" w:rsidR="00467137" w:rsidRPr="00612E34" w:rsidRDefault="00467137" w:rsidP="00467137">
      <w:pPr>
        <w:jc w:val="both"/>
        <w:rPr>
          <w:rFonts w:ascii="Arial" w:hAnsi="Arial" w:cs="Arial"/>
          <w:sz w:val="20"/>
        </w:rPr>
      </w:pPr>
    </w:p>
    <w:p w14:paraId="390BA7F8" w14:textId="77777777" w:rsidR="00807DA6" w:rsidRPr="00612E34" w:rsidRDefault="00807DA6" w:rsidP="00807DA6">
      <w:pPr>
        <w:widowControl w:val="0"/>
        <w:numPr>
          <w:ilvl w:val="1"/>
          <w:numId w:val="6"/>
        </w:numPr>
        <w:tabs>
          <w:tab w:val="left" w:pos="284"/>
        </w:tabs>
        <w:ind w:left="357" w:hanging="357"/>
        <w:jc w:val="center"/>
        <w:rPr>
          <w:rFonts w:ascii="Arial" w:hAnsi="Arial" w:cs="Arial"/>
          <w:color w:val="0F0F0F"/>
          <w:sz w:val="20"/>
        </w:rPr>
      </w:pPr>
      <w:r w:rsidRPr="00612E34">
        <w:rPr>
          <w:rFonts w:ascii="Arial" w:hAnsi="Arial" w:cs="Arial"/>
          <w:color w:val="0F0F0F"/>
          <w:sz w:val="20"/>
        </w:rPr>
        <w:t>člen</w:t>
      </w:r>
    </w:p>
    <w:p w14:paraId="0F379875" w14:textId="77777777" w:rsidR="00807DA6" w:rsidRPr="00612E34" w:rsidRDefault="00807DA6" w:rsidP="00807DA6">
      <w:pPr>
        <w:widowControl w:val="0"/>
        <w:tabs>
          <w:tab w:val="left" w:pos="284"/>
        </w:tabs>
        <w:jc w:val="center"/>
        <w:rPr>
          <w:rFonts w:ascii="Arial" w:hAnsi="Arial" w:cs="Arial"/>
          <w:color w:val="0F0F0F"/>
          <w:sz w:val="20"/>
        </w:rPr>
      </w:pPr>
      <w:r w:rsidRPr="00612E34">
        <w:rPr>
          <w:rFonts w:ascii="Arial" w:hAnsi="Arial" w:cs="Arial"/>
          <w:color w:val="0F0F0F"/>
          <w:sz w:val="20"/>
        </w:rPr>
        <w:t>(cena)</w:t>
      </w:r>
    </w:p>
    <w:p w14:paraId="012912CF" w14:textId="77777777" w:rsidR="00807DA6" w:rsidRPr="00612E34" w:rsidRDefault="00807DA6" w:rsidP="00FC30E6">
      <w:pPr>
        <w:tabs>
          <w:tab w:val="center" w:pos="4535"/>
        </w:tabs>
        <w:autoSpaceDE w:val="0"/>
        <w:adjustRightInd w:val="0"/>
        <w:jc w:val="both"/>
        <w:rPr>
          <w:rFonts w:ascii="Arial" w:eastAsia="Calibri" w:hAnsi="Arial" w:cs="Arial"/>
          <w:bCs/>
          <w:color w:val="000000" w:themeColor="text1"/>
          <w:sz w:val="20"/>
          <w:lang w:eastAsia="en-US"/>
        </w:rPr>
      </w:pPr>
    </w:p>
    <w:p w14:paraId="51D88217" w14:textId="7FE4A208" w:rsidR="00FC30E6" w:rsidRPr="00612E34" w:rsidRDefault="00FC30E6" w:rsidP="00FC30E6">
      <w:pPr>
        <w:tabs>
          <w:tab w:val="center" w:pos="4535"/>
        </w:tabs>
        <w:autoSpaceDE w:val="0"/>
        <w:adjustRightInd w:val="0"/>
        <w:jc w:val="both"/>
        <w:rPr>
          <w:rFonts w:ascii="Arial" w:eastAsia="Calibri" w:hAnsi="Arial" w:cs="Arial"/>
          <w:bCs/>
          <w:color w:val="000000" w:themeColor="text1"/>
          <w:sz w:val="20"/>
          <w:lang w:eastAsia="en-US"/>
        </w:rPr>
      </w:pPr>
      <w:r w:rsidRPr="00612E34">
        <w:rPr>
          <w:rFonts w:ascii="Arial" w:eastAsia="Calibri" w:hAnsi="Arial" w:cs="Arial"/>
          <w:bCs/>
          <w:color w:val="000000" w:themeColor="text1"/>
          <w:sz w:val="20"/>
          <w:lang w:eastAsia="en-US"/>
        </w:rPr>
        <w:t xml:space="preserve">Pogodbena cena znaša: </w:t>
      </w:r>
    </w:p>
    <w:p w14:paraId="7A03824C" w14:textId="77777777" w:rsidR="00FC30E6" w:rsidRPr="00612E34" w:rsidRDefault="00FC30E6" w:rsidP="00FC30E6">
      <w:pPr>
        <w:tabs>
          <w:tab w:val="center" w:pos="4535"/>
        </w:tabs>
        <w:autoSpaceDE w:val="0"/>
        <w:adjustRightInd w:val="0"/>
        <w:jc w:val="both"/>
        <w:rPr>
          <w:rFonts w:ascii="Arial" w:eastAsia="Calibri" w:hAnsi="Arial" w:cs="Arial"/>
          <w:bCs/>
          <w:color w:val="000000" w:themeColor="text1"/>
          <w:sz w:val="20"/>
          <w:lang w:eastAsia="en-US"/>
        </w:rPr>
      </w:pP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73"/>
        <w:gridCol w:w="3828"/>
      </w:tblGrid>
      <w:tr w:rsidR="00FC30E6" w:rsidRPr="00612E34" w14:paraId="40D15FD9" w14:textId="77777777" w:rsidTr="00185982">
        <w:trPr>
          <w:trHeight w:val="567"/>
          <w:jc w:val="center"/>
        </w:trPr>
        <w:tc>
          <w:tcPr>
            <w:tcW w:w="5173" w:type="dxa"/>
            <w:vAlign w:val="bottom"/>
            <w:hideMark/>
          </w:tcPr>
          <w:p w14:paraId="73AA848F" w14:textId="77777777" w:rsidR="00FC30E6" w:rsidRPr="00612E34" w:rsidRDefault="00FC30E6" w:rsidP="00185982">
            <w:pPr>
              <w:tabs>
                <w:tab w:val="center" w:pos="4535"/>
              </w:tabs>
              <w:autoSpaceDE w:val="0"/>
              <w:adjustRightInd w:val="0"/>
              <w:jc w:val="both"/>
              <w:rPr>
                <w:rFonts w:ascii="Arial" w:eastAsia="Calibri" w:hAnsi="Arial" w:cs="Arial"/>
                <w:b/>
                <w:bCs/>
                <w:color w:val="000000" w:themeColor="text1"/>
                <w:sz w:val="20"/>
                <w:lang w:eastAsia="en-US"/>
              </w:rPr>
            </w:pPr>
            <w:bookmarkStart w:id="2" w:name="_Hlk202777422"/>
            <w:r w:rsidRPr="00612E34">
              <w:rPr>
                <w:rFonts w:ascii="Arial" w:eastAsia="Calibri" w:hAnsi="Arial" w:cs="Arial"/>
                <w:b/>
                <w:bCs/>
                <w:color w:val="000000" w:themeColor="text1"/>
                <w:sz w:val="20"/>
                <w:lang w:eastAsia="en-US"/>
              </w:rPr>
              <w:t>Pogodbena vrednost brez DDV</w:t>
            </w:r>
          </w:p>
        </w:tc>
        <w:tc>
          <w:tcPr>
            <w:tcW w:w="3828" w:type="dxa"/>
            <w:noWrap/>
            <w:vAlign w:val="bottom"/>
            <w:hideMark/>
          </w:tcPr>
          <w:p w14:paraId="6FAC51F7" w14:textId="4A008A56" w:rsidR="00FC30E6" w:rsidRPr="00612E34" w:rsidRDefault="00FC30E6" w:rsidP="00185982">
            <w:pPr>
              <w:tabs>
                <w:tab w:val="center" w:pos="4535"/>
              </w:tabs>
              <w:autoSpaceDE w:val="0"/>
              <w:adjustRightInd w:val="0"/>
              <w:jc w:val="right"/>
              <w:rPr>
                <w:rFonts w:ascii="Arial" w:eastAsia="Calibri" w:hAnsi="Arial" w:cs="Arial"/>
                <w:b/>
                <w:bCs/>
                <w:color w:val="000000" w:themeColor="text1"/>
                <w:sz w:val="20"/>
                <w:lang w:eastAsia="en-US"/>
              </w:rPr>
            </w:pPr>
            <w:r w:rsidRPr="00612E34">
              <w:rPr>
                <w:rFonts w:ascii="Arial" w:eastAsia="Calibri" w:hAnsi="Arial" w:cs="Arial"/>
                <w:b/>
                <w:bCs/>
                <w:color w:val="000000" w:themeColor="text1"/>
                <w:sz w:val="20"/>
                <w:lang w:eastAsia="en-US"/>
              </w:rPr>
              <w:t xml:space="preserve">EUR </w:t>
            </w:r>
          </w:p>
        </w:tc>
      </w:tr>
      <w:tr w:rsidR="00FC30E6" w:rsidRPr="00612E34" w14:paraId="01CB23EF" w14:textId="77777777" w:rsidTr="00185982">
        <w:trPr>
          <w:trHeight w:val="567"/>
          <w:jc w:val="center"/>
        </w:trPr>
        <w:tc>
          <w:tcPr>
            <w:tcW w:w="5173" w:type="dxa"/>
            <w:vAlign w:val="bottom"/>
            <w:hideMark/>
          </w:tcPr>
          <w:p w14:paraId="3B56F00F" w14:textId="77777777" w:rsidR="00FC30E6" w:rsidRPr="00612E34" w:rsidRDefault="00FC30E6" w:rsidP="00185982">
            <w:pPr>
              <w:tabs>
                <w:tab w:val="center" w:pos="4535"/>
              </w:tabs>
              <w:autoSpaceDE w:val="0"/>
              <w:adjustRightInd w:val="0"/>
              <w:jc w:val="both"/>
              <w:rPr>
                <w:rFonts w:ascii="Arial" w:eastAsia="Calibri" w:hAnsi="Arial" w:cs="Arial"/>
                <w:b/>
                <w:bCs/>
                <w:color w:val="000000" w:themeColor="text1"/>
                <w:sz w:val="20"/>
                <w:lang w:eastAsia="en-US"/>
              </w:rPr>
            </w:pPr>
            <w:r w:rsidRPr="00612E34">
              <w:rPr>
                <w:rFonts w:ascii="Arial" w:eastAsia="Calibri" w:hAnsi="Arial" w:cs="Arial"/>
                <w:color w:val="000000" w:themeColor="text1"/>
                <w:sz w:val="20"/>
                <w:lang w:eastAsia="en-US"/>
              </w:rPr>
              <w:t>DDV (22%)</w:t>
            </w:r>
          </w:p>
        </w:tc>
        <w:tc>
          <w:tcPr>
            <w:tcW w:w="3828" w:type="dxa"/>
            <w:noWrap/>
            <w:vAlign w:val="bottom"/>
            <w:hideMark/>
          </w:tcPr>
          <w:p w14:paraId="11443C54" w14:textId="3A9B07C0" w:rsidR="00FC30E6" w:rsidRPr="00612E34" w:rsidRDefault="00FC30E6" w:rsidP="00185982">
            <w:pPr>
              <w:tabs>
                <w:tab w:val="center" w:pos="4535"/>
              </w:tabs>
              <w:autoSpaceDE w:val="0"/>
              <w:adjustRightInd w:val="0"/>
              <w:jc w:val="right"/>
              <w:rPr>
                <w:rFonts w:ascii="Arial" w:eastAsia="Calibri" w:hAnsi="Arial" w:cs="Arial"/>
                <w:color w:val="000000" w:themeColor="text1"/>
                <w:sz w:val="20"/>
                <w:lang w:eastAsia="en-US"/>
              </w:rPr>
            </w:pPr>
            <w:r w:rsidRPr="00612E34">
              <w:rPr>
                <w:rFonts w:ascii="Arial" w:eastAsia="Calibri" w:hAnsi="Arial" w:cs="Arial"/>
                <w:color w:val="000000" w:themeColor="text1"/>
                <w:sz w:val="20"/>
                <w:lang w:eastAsia="en-US"/>
              </w:rPr>
              <w:t xml:space="preserve"> EUR </w:t>
            </w:r>
          </w:p>
        </w:tc>
      </w:tr>
      <w:tr w:rsidR="00FC30E6" w:rsidRPr="00612E34" w14:paraId="761F7647" w14:textId="77777777" w:rsidTr="00185982">
        <w:trPr>
          <w:trHeight w:val="567"/>
          <w:jc w:val="center"/>
        </w:trPr>
        <w:tc>
          <w:tcPr>
            <w:tcW w:w="5173" w:type="dxa"/>
            <w:noWrap/>
            <w:vAlign w:val="bottom"/>
            <w:hideMark/>
          </w:tcPr>
          <w:p w14:paraId="692E2AE3" w14:textId="77777777" w:rsidR="00FC30E6" w:rsidRPr="00612E34" w:rsidRDefault="00FC30E6" w:rsidP="00185982">
            <w:pPr>
              <w:tabs>
                <w:tab w:val="center" w:pos="4535"/>
              </w:tabs>
              <w:autoSpaceDE w:val="0"/>
              <w:adjustRightInd w:val="0"/>
              <w:jc w:val="both"/>
              <w:rPr>
                <w:rFonts w:ascii="Arial" w:eastAsia="Calibri" w:hAnsi="Arial" w:cs="Arial"/>
                <w:b/>
                <w:bCs/>
                <w:color w:val="000000" w:themeColor="text1"/>
                <w:sz w:val="20"/>
                <w:lang w:eastAsia="en-US"/>
              </w:rPr>
            </w:pPr>
            <w:r w:rsidRPr="00612E34">
              <w:rPr>
                <w:rFonts w:ascii="Arial" w:eastAsia="Calibri" w:hAnsi="Arial" w:cs="Arial"/>
                <w:b/>
                <w:bCs/>
                <w:color w:val="000000" w:themeColor="text1"/>
                <w:sz w:val="20"/>
                <w:lang w:eastAsia="en-US"/>
              </w:rPr>
              <w:t>Vrednost skupaj z DDV</w:t>
            </w:r>
          </w:p>
        </w:tc>
        <w:tc>
          <w:tcPr>
            <w:tcW w:w="3828" w:type="dxa"/>
            <w:noWrap/>
            <w:vAlign w:val="bottom"/>
            <w:hideMark/>
          </w:tcPr>
          <w:p w14:paraId="2B3046F9" w14:textId="688530BB" w:rsidR="00FC30E6" w:rsidRPr="00612E34" w:rsidRDefault="00FC30E6" w:rsidP="00185982">
            <w:pPr>
              <w:tabs>
                <w:tab w:val="center" w:pos="4535"/>
              </w:tabs>
              <w:autoSpaceDE w:val="0"/>
              <w:adjustRightInd w:val="0"/>
              <w:jc w:val="right"/>
              <w:rPr>
                <w:rFonts w:ascii="Arial" w:eastAsia="Calibri" w:hAnsi="Arial" w:cs="Arial"/>
                <w:b/>
                <w:bCs/>
                <w:color w:val="000000" w:themeColor="text1"/>
                <w:sz w:val="20"/>
                <w:lang w:eastAsia="en-US"/>
              </w:rPr>
            </w:pPr>
            <w:r w:rsidRPr="00612E34">
              <w:rPr>
                <w:rFonts w:ascii="Arial" w:eastAsia="Calibri" w:hAnsi="Arial" w:cs="Arial"/>
                <w:b/>
                <w:bCs/>
                <w:color w:val="000000" w:themeColor="text1"/>
                <w:sz w:val="20"/>
                <w:lang w:eastAsia="en-US"/>
              </w:rPr>
              <w:t xml:space="preserve">EUR </w:t>
            </w:r>
          </w:p>
        </w:tc>
      </w:tr>
      <w:bookmarkEnd w:id="2"/>
    </w:tbl>
    <w:p w14:paraId="300967FF" w14:textId="77777777" w:rsidR="00FC30E6" w:rsidRPr="00612E34" w:rsidRDefault="00FC30E6" w:rsidP="00FC30E6">
      <w:pPr>
        <w:tabs>
          <w:tab w:val="center" w:pos="4535"/>
        </w:tabs>
        <w:autoSpaceDE w:val="0"/>
        <w:adjustRightInd w:val="0"/>
        <w:jc w:val="both"/>
        <w:rPr>
          <w:rFonts w:ascii="Arial" w:eastAsia="Calibri" w:hAnsi="Arial" w:cs="Arial"/>
          <w:bCs/>
          <w:color w:val="000000" w:themeColor="text1"/>
          <w:sz w:val="20"/>
          <w:lang w:eastAsia="en-US"/>
        </w:rPr>
      </w:pPr>
    </w:p>
    <w:p w14:paraId="4C9CBFB5" w14:textId="03311F80" w:rsidR="00807DA6" w:rsidRPr="00612E34" w:rsidRDefault="00807DA6" w:rsidP="00807DA6">
      <w:pPr>
        <w:tabs>
          <w:tab w:val="center" w:pos="4535"/>
        </w:tabs>
        <w:autoSpaceDE w:val="0"/>
        <w:adjustRightInd w:val="0"/>
        <w:jc w:val="both"/>
        <w:rPr>
          <w:rFonts w:ascii="Arial" w:eastAsia="Calibri" w:hAnsi="Arial" w:cs="Arial"/>
          <w:bCs/>
          <w:sz w:val="20"/>
        </w:rPr>
      </w:pPr>
      <w:r w:rsidRPr="00612E34">
        <w:rPr>
          <w:rFonts w:ascii="Arial" w:eastAsia="Calibri" w:hAnsi="Arial" w:cs="Arial"/>
          <w:bCs/>
          <w:sz w:val="20"/>
        </w:rPr>
        <w:t>Podrobnejša cenovna specifikacija je razvidna iz dobaviteljeve ponudbe</w:t>
      </w:r>
      <w:r w:rsidR="00F662E9" w:rsidRPr="00612E34">
        <w:rPr>
          <w:rFonts w:ascii="Arial" w:eastAsia="Calibri" w:hAnsi="Arial" w:cs="Arial"/>
          <w:bCs/>
          <w:sz w:val="20"/>
        </w:rPr>
        <w:t xml:space="preserve"> in ponudbenega predračuna</w:t>
      </w:r>
      <w:r w:rsidRPr="00612E34">
        <w:rPr>
          <w:rFonts w:ascii="Arial" w:eastAsia="Calibri" w:hAnsi="Arial" w:cs="Arial"/>
          <w:bCs/>
          <w:sz w:val="20"/>
        </w:rPr>
        <w:t>, ki je del te pogodbe.</w:t>
      </w:r>
    </w:p>
    <w:p w14:paraId="347359E6" w14:textId="77777777" w:rsidR="00807DA6" w:rsidRPr="00612E34" w:rsidRDefault="00807DA6" w:rsidP="00807DA6">
      <w:pPr>
        <w:tabs>
          <w:tab w:val="center" w:pos="4535"/>
        </w:tabs>
        <w:autoSpaceDE w:val="0"/>
        <w:adjustRightInd w:val="0"/>
        <w:jc w:val="both"/>
        <w:rPr>
          <w:rFonts w:ascii="Arial" w:eastAsia="Calibri" w:hAnsi="Arial" w:cs="Arial"/>
          <w:bCs/>
          <w:sz w:val="20"/>
        </w:rPr>
      </w:pPr>
    </w:p>
    <w:p w14:paraId="484C898C" w14:textId="77777777" w:rsidR="00807DA6" w:rsidRPr="00612E34" w:rsidRDefault="00807DA6" w:rsidP="00807DA6">
      <w:pPr>
        <w:tabs>
          <w:tab w:val="center" w:pos="4535"/>
        </w:tabs>
        <w:autoSpaceDE w:val="0"/>
        <w:adjustRightInd w:val="0"/>
        <w:jc w:val="both"/>
        <w:rPr>
          <w:rFonts w:ascii="Arial" w:eastAsia="Calibri" w:hAnsi="Arial" w:cs="Arial"/>
          <w:bCs/>
          <w:sz w:val="20"/>
        </w:rPr>
      </w:pPr>
      <w:r w:rsidRPr="00612E34">
        <w:rPr>
          <w:rFonts w:ascii="Arial" w:eastAsia="Calibri" w:hAnsi="Arial" w:cs="Arial"/>
          <w:bCs/>
          <w:sz w:val="20"/>
        </w:rPr>
        <w:t>Cene so fiksne in nespremenljive za ves čas trajanja pogodbe, ter vključujejo vse stroške za izvedbo predmeta pogodbe (vključno z vsemi dajatvami, taksami, trošarinami, morebitnimi carinami). Na pogodbeno določeno ceno brez DDV se obračuna vsakokrat veljavni DDV v času dobave blaga.</w:t>
      </w:r>
    </w:p>
    <w:p w14:paraId="3B459428" w14:textId="77777777" w:rsidR="00807DA6" w:rsidRPr="00612E34" w:rsidRDefault="00807DA6" w:rsidP="00807DA6">
      <w:pPr>
        <w:tabs>
          <w:tab w:val="center" w:pos="4535"/>
        </w:tabs>
        <w:autoSpaceDE w:val="0"/>
        <w:adjustRightInd w:val="0"/>
        <w:jc w:val="both"/>
        <w:rPr>
          <w:rFonts w:ascii="Arial" w:eastAsia="Calibri" w:hAnsi="Arial" w:cs="Arial"/>
          <w:bCs/>
          <w:sz w:val="20"/>
        </w:rPr>
      </w:pPr>
    </w:p>
    <w:p w14:paraId="77518344" w14:textId="77777777" w:rsidR="00807DA6" w:rsidRPr="00612E34" w:rsidRDefault="00807DA6" w:rsidP="00807DA6">
      <w:pPr>
        <w:rPr>
          <w:rFonts w:ascii="Arial" w:hAnsi="Arial" w:cs="Arial"/>
          <w:sz w:val="20"/>
          <w:lang w:eastAsia="zh-CN" w:bidi="hi-IN"/>
        </w:rPr>
      </w:pPr>
      <w:r w:rsidRPr="00612E34">
        <w:rPr>
          <w:rFonts w:ascii="Arial" w:hAnsi="Arial" w:cs="Arial"/>
          <w:sz w:val="20"/>
          <w:lang w:eastAsia="zh-CN" w:bidi="hi-IN"/>
        </w:rPr>
        <w:t>V pogodbeni ceni so zajeti vsi stroški, kot na primer:</w:t>
      </w:r>
    </w:p>
    <w:p w14:paraId="0D25C583" w14:textId="77777777" w:rsidR="00807DA6" w:rsidRPr="00612E34" w:rsidRDefault="00807DA6" w:rsidP="00807DA6">
      <w:pPr>
        <w:numPr>
          <w:ilvl w:val="0"/>
          <w:numId w:val="34"/>
        </w:numPr>
        <w:jc w:val="both"/>
        <w:rPr>
          <w:rFonts w:ascii="Arial" w:hAnsi="Arial" w:cs="Arial"/>
          <w:sz w:val="20"/>
          <w:lang w:eastAsia="zh-CN" w:bidi="hi-IN"/>
        </w:rPr>
      </w:pPr>
      <w:r w:rsidRPr="00612E34">
        <w:rPr>
          <w:rFonts w:ascii="Arial" w:hAnsi="Arial" w:cs="Arial"/>
          <w:sz w:val="20"/>
          <w:lang w:eastAsia="zh-CN" w:bidi="hi-IN"/>
        </w:rPr>
        <w:t xml:space="preserve">vsi materialni in drugi stroški, </w:t>
      </w:r>
    </w:p>
    <w:p w14:paraId="7D16E52A" w14:textId="4475C4A1" w:rsidR="00807DA6" w:rsidRPr="00612E34" w:rsidRDefault="00807DA6" w:rsidP="00807DA6">
      <w:pPr>
        <w:numPr>
          <w:ilvl w:val="0"/>
          <w:numId w:val="33"/>
        </w:numPr>
        <w:jc w:val="both"/>
        <w:rPr>
          <w:rFonts w:ascii="Arial" w:hAnsi="Arial" w:cs="Arial"/>
          <w:sz w:val="20"/>
          <w:lang w:eastAsia="zh-CN" w:bidi="hi-IN"/>
        </w:rPr>
      </w:pPr>
      <w:r w:rsidRPr="00612E34">
        <w:rPr>
          <w:rFonts w:ascii="Arial" w:hAnsi="Arial" w:cs="Arial"/>
          <w:sz w:val="20"/>
          <w:lang w:eastAsia="zh-CN" w:bidi="hi-IN"/>
        </w:rPr>
        <w:t>vsi stroški vezani na sodelovanje z naročnikom v fazi izvajanja</w:t>
      </w:r>
      <w:r w:rsidR="009A4472" w:rsidRPr="00612E34">
        <w:rPr>
          <w:rFonts w:ascii="Arial" w:hAnsi="Arial" w:cs="Arial"/>
          <w:sz w:val="20"/>
          <w:lang w:eastAsia="zh-CN" w:bidi="hi-IN"/>
        </w:rPr>
        <w:t xml:space="preserve"> </w:t>
      </w:r>
      <w:r w:rsidR="00F662E9" w:rsidRPr="00612E34">
        <w:rPr>
          <w:rFonts w:ascii="Arial" w:hAnsi="Arial" w:cs="Arial"/>
          <w:sz w:val="20"/>
          <w:lang w:eastAsia="zh-CN" w:bidi="hi-IN"/>
        </w:rPr>
        <w:t>javnega naročila</w:t>
      </w:r>
      <w:r w:rsidRPr="00612E34">
        <w:rPr>
          <w:rFonts w:ascii="Arial" w:hAnsi="Arial" w:cs="Arial"/>
          <w:sz w:val="20"/>
          <w:lang w:eastAsia="zh-CN" w:bidi="hi-IN"/>
        </w:rPr>
        <w:t>,</w:t>
      </w:r>
    </w:p>
    <w:p w14:paraId="72626D66" w14:textId="461B73EF" w:rsidR="00807DA6" w:rsidRPr="00612E34" w:rsidRDefault="00807DA6" w:rsidP="00807DA6">
      <w:pPr>
        <w:numPr>
          <w:ilvl w:val="0"/>
          <w:numId w:val="33"/>
        </w:numPr>
        <w:jc w:val="both"/>
        <w:rPr>
          <w:rFonts w:ascii="Arial" w:hAnsi="Arial" w:cs="Arial"/>
          <w:sz w:val="20"/>
          <w:lang w:eastAsia="zh-CN" w:bidi="hi-IN"/>
        </w:rPr>
      </w:pPr>
      <w:r w:rsidRPr="00612E34">
        <w:rPr>
          <w:rFonts w:ascii="Arial" w:hAnsi="Arial" w:cs="Arial"/>
          <w:sz w:val="20"/>
          <w:lang w:eastAsia="zh-CN" w:bidi="hi-IN"/>
        </w:rPr>
        <w:t xml:space="preserve">stroški v zvezi z izpolnjevanjem vseh zahtev iz dokumentacije v zvezi z oddajo javnega naročila, splošnih in tehničnih zahtev naročnika, </w:t>
      </w:r>
    </w:p>
    <w:p w14:paraId="450BC6AF" w14:textId="263B7D6E" w:rsidR="00807DA6" w:rsidRPr="00612E34" w:rsidRDefault="00807DA6" w:rsidP="00807DA6">
      <w:pPr>
        <w:numPr>
          <w:ilvl w:val="0"/>
          <w:numId w:val="33"/>
        </w:numPr>
        <w:jc w:val="both"/>
        <w:rPr>
          <w:rFonts w:ascii="Arial" w:hAnsi="Arial" w:cs="Arial"/>
          <w:sz w:val="20"/>
          <w:lang w:eastAsia="zh-CN" w:bidi="hi-IN"/>
        </w:rPr>
      </w:pPr>
      <w:r w:rsidRPr="00612E34">
        <w:rPr>
          <w:rFonts w:ascii="Arial" w:hAnsi="Arial" w:cs="Arial"/>
          <w:sz w:val="20"/>
          <w:lang w:eastAsia="zh-CN" w:bidi="hi-IN"/>
        </w:rPr>
        <w:t xml:space="preserve">stroški, ki izhajajo iz določil vzorca pogodbe </w:t>
      </w:r>
    </w:p>
    <w:p w14:paraId="6FD1FF50" w14:textId="77777777" w:rsidR="00807DA6" w:rsidRPr="00612E34" w:rsidRDefault="00807DA6" w:rsidP="00807DA6">
      <w:pPr>
        <w:numPr>
          <w:ilvl w:val="0"/>
          <w:numId w:val="33"/>
        </w:numPr>
        <w:jc w:val="both"/>
        <w:rPr>
          <w:rFonts w:ascii="Arial" w:hAnsi="Arial" w:cs="Arial"/>
          <w:sz w:val="20"/>
          <w:lang w:eastAsia="zh-CN" w:bidi="hi-IN"/>
        </w:rPr>
      </w:pPr>
      <w:r w:rsidRPr="00612E34">
        <w:rPr>
          <w:rFonts w:ascii="Arial" w:hAnsi="Arial" w:cs="Arial"/>
          <w:sz w:val="20"/>
          <w:lang w:eastAsia="zh-CN" w:bidi="hi-IN"/>
        </w:rPr>
        <w:t>ostali materialni stroški, ki so predvideni za izvedbo predmeta javnega naročila,</w:t>
      </w:r>
    </w:p>
    <w:p w14:paraId="663C94CC" w14:textId="77777777" w:rsidR="00807DA6" w:rsidRPr="00612E34" w:rsidRDefault="00807DA6" w:rsidP="00807DA6">
      <w:pPr>
        <w:numPr>
          <w:ilvl w:val="0"/>
          <w:numId w:val="33"/>
        </w:numPr>
        <w:jc w:val="both"/>
        <w:rPr>
          <w:rFonts w:ascii="Arial" w:hAnsi="Arial" w:cs="Arial"/>
          <w:sz w:val="20"/>
          <w:lang w:eastAsia="zh-CN" w:bidi="hi-IN"/>
        </w:rPr>
      </w:pPr>
      <w:r w:rsidRPr="00612E34">
        <w:rPr>
          <w:rFonts w:ascii="Arial" w:hAnsi="Arial" w:cs="Arial"/>
          <w:sz w:val="20"/>
          <w:lang w:eastAsia="zh-CN" w:bidi="hi-IN"/>
        </w:rPr>
        <w:t>drugi potrošni material,</w:t>
      </w:r>
    </w:p>
    <w:p w14:paraId="3D255650" w14:textId="77777777" w:rsidR="00807DA6" w:rsidRPr="00612E34" w:rsidRDefault="00807DA6" w:rsidP="00807DA6">
      <w:pPr>
        <w:numPr>
          <w:ilvl w:val="0"/>
          <w:numId w:val="33"/>
        </w:numPr>
        <w:jc w:val="both"/>
        <w:rPr>
          <w:rFonts w:ascii="Arial" w:hAnsi="Arial" w:cs="Arial"/>
          <w:sz w:val="20"/>
          <w:lang w:eastAsia="zh-CN" w:bidi="hi-IN"/>
        </w:rPr>
      </w:pPr>
      <w:bookmarkStart w:id="3" w:name="_Hlk144729463"/>
      <w:r w:rsidRPr="00612E34">
        <w:rPr>
          <w:rFonts w:ascii="Arial" w:hAnsi="Arial" w:cs="Arial"/>
          <w:sz w:val="20"/>
          <w:lang w:eastAsia="zh-CN" w:bidi="hi-IN"/>
        </w:rPr>
        <w:t>morebitni potni stroški za izvedbo predmeta javnega naročila, vključno s prihodom na lokacijo naročnika,</w:t>
      </w:r>
    </w:p>
    <w:bookmarkEnd w:id="3"/>
    <w:p w14:paraId="5C6D0CBC" w14:textId="3C22EF92" w:rsidR="00807DA6" w:rsidRPr="00612E34" w:rsidRDefault="00807DA6" w:rsidP="00807DA6">
      <w:pPr>
        <w:numPr>
          <w:ilvl w:val="0"/>
          <w:numId w:val="33"/>
        </w:numPr>
        <w:jc w:val="both"/>
        <w:rPr>
          <w:rFonts w:ascii="Arial" w:hAnsi="Arial" w:cs="Arial"/>
          <w:sz w:val="20"/>
          <w:lang w:eastAsia="zh-CN" w:bidi="hi-IN"/>
        </w:rPr>
      </w:pPr>
      <w:r w:rsidRPr="00612E34">
        <w:rPr>
          <w:rFonts w:ascii="Arial" w:hAnsi="Arial" w:cs="Arial"/>
          <w:sz w:val="20"/>
          <w:lang w:eastAsia="zh-CN" w:bidi="hi-IN"/>
        </w:rPr>
        <w:t>drugi stroški skladno z dokumentacijo v zvezi z oddajo javnega naročila.</w:t>
      </w:r>
    </w:p>
    <w:p w14:paraId="5E8E61AF" w14:textId="77777777" w:rsidR="00807DA6" w:rsidRPr="00612E34" w:rsidRDefault="00807DA6" w:rsidP="00807DA6">
      <w:pPr>
        <w:rPr>
          <w:rFonts w:ascii="Arial" w:hAnsi="Arial" w:cs="Arial"/>
          <w:sz w:val="20"/>
          <w:lang w:eastAsia="zh-CN"/>
        </w:rPr>
      </w:pPr>
    </w:p>
    <w:p w14:paraId="17466B2A" w14:textId="50BDC139" w:rsidR="00807DA6" w:rsidRPr="00612E34" w:rsidRDefault="00807DA6" w:rsidP="00807DA6">
      <w:pPr>
        <w:jc w:val="both"/>
        <w:rPr>
          <w:rFonts w:ascii="Arial" w:hAnsi="Arial" w:cs="Arial"/>
          <w:sz w:val="20"/>
          <w:lang w:eastAsia="zh-CN"/>
        </w:rPr>
      </w:pPr>
      <w:r w:rsidRPr="00612E34">
        <w:rPr>
          <w:rFonts w:ascii="Arial" w:hAnsi="Arial" w:cs="Arial"/>
          <w:sz w:val="20"/>
          <w:lang w:eastAsia="zh-CN"/>
        </w:rPr>
        <w:t>Če pride po podpisu pogodbe do spremembe ali dopolnitve veljavne zakonodaje in drugih predpisov (npr. pravilnikov), skladno</w:t>
      </w:r>
      <w:r w:rsidR="00FE2884" w:rsidRPr="00612E34">
        <w:rPr>
          <w:rFonts w:ascii="Arial" w:hAnsi="Arial" w:cs="Arial"/>
          <w:sz w:val="20"/>
          <w:lang w:eastAsia="zh-CN"/>
        </w:rPr>
        <w:t>, s</w:t>
      </w:r>
      <w:r w:rsidRPr="00612E34">
        <w:rPr>
          <w:rFonts w:ascii="Arial" w:hAnsi="Arial" w:cs="Arial"/>
          <w:sz w:val="20"/>
          <w:lang w:eastAsia="zh-CN"/>
        </w:rPr>
        <w:t xml:space="preserve"> katerimi se izvaja predmet pogodbe, izbrani ponudnik (dobavitelj) iz tega naslova ni upravičen do dodatnega plačila, temveč svoje obveznosti izvaja skladno z veljavno zakonodajo/veljavnimi predpisi, v sklopu pogodbene cene. </w:t>
      </w:r>
    </w:p>
    <w:p w14:paraId="6FCD537B" w14:textId="77777777" w:rsidR="00807DA6" w:rsidRPr="00612E34" w:rsidRDefault="00807DA6" w:rsidP="00807DA6">
      <w:pPr>
        <w:jc w:val="both"/>
        <w:rPr>
          <w:rFonts w:ascii="Arial" w:hAnsi="Arial" w:cs="Arial"/>
          <w:sz w:val="20"/>
          <w:lang w:eastAsia="zh-CN"/>
        </w:rPr>
      </w:pPr>
    </w:p>
    <w:p w14:paraId="0389F604" w14:textId="29D2C5B4" w:rsidR="00807DA6" w:rsidRPr="00612E34" w:rsidRDefault="00807DA6" w:rsidP="00807DA6">
      <w:pPr>
        <w:jc w:val="both"/>
        <w:rPr>
          <w:rFonts w:ascii="Arial" w:hAnsi="Arial" w:cs="Arial"/>
          <w:bCs/>
          <w:sz w:val="20"/>
        </w:rPr>
      </w:pPr>
      <w:r w:rsidRPr="00612E34">
        <w:rPr>
          <w:rFonts w:ascii="Arial" w:hAnsi="Arial" w:cs="Arial"/>
          <w:bCs/>
          <w:sz w:val="20"/>
        </w:rPr>
        <w:t xml:space="preserve">Cena je določena za dobavo </w:t>
      </w:r>
      <w:r w:rsidR="00D56134">
        <w:rPr>
          <w:rFonts w:ascii="Arial" w:hAnsi="Arial" w:cs="Arial"/>
          <w:bCs/>
          <w:sz w:val="20"/>
        </w:rPr>
        <w:t>vgradnjo in zagon opreme</w:t>
      </w:r>
      <w:r w:rsidRPr="00612E34">
        <w:rPr>
          <w:rFonts w:ascii="Arial" w:hAnsi="Arial" w:cs="Arial"/>
          <w:bCs/>
          <w:sz w:val="20"/>
        </w:rPr>
        <w:t xml:space="preserve"> na lokacij</w:t>
      </w:r>
      <w:r w:rsidR="00D56134">
        <w:rPr>
          <w:rFonts w:ascii="Arial" w:hAnsi="Arial" w:cs="Arial"/>
          <w:bCs/>
          <w:sz w:val="20"/>
        </w:rPr>
        <w:t>i</w:t>
      </w:r>
      <w:r w:rsidRPr="00612E34">
        <w:rPr>
          <w:rFonts w:ascii="Arial" w:hAnsi="Arial" w:cs="Arial"/>
          <w:bCs/>
          <w:sz w:val="20"/>
        </w:rPr>
        <w:t xml:space="preserve"> naročnika UL FMF, Jadranska 19, 1000 Ljubljana, Slovenija. </w:t>
      </w:r>
    </w:p>
    <w:p w14:paraId="336D1A99" w14:textId="77777777" w:rsidR="00467137" w:rsidRPr="00612E34" w:rsidRDefault="00467137" w:rsidP="00807DA6">
      <w:pPr>
        <w:widowControl w:val="0"/>
        <w:overflowPunct w:val="0"/>
        <w:autoSpaceDE w:val="0"/>
        <w:autoSpaceDN w:val="0"/>
        <w:adjustRightInd w:val="0"/>
        <w:jc w:val="both"/>
        <w:textAlignment w:val="baseline"/>
        <w:rPr>
          <w:rFonts w:ascii="Arial" w:hAnsi="Arial" w:cs="Arial"/>
          <w:color w:val="000000"/>
        </w:rPr>
      </w:pPr>
    </w:p>
    <w:p w14:paraId="18D53DAB" w14:textId="1925BF60" w:rsidR="00467137" w:rsidRPr="00612E34" w:rsidRDefault="00467137" w:rsidP="00807DA6">
      <w:pPr>
        <w:widowControl w:val="0"/>
        <w:numPr>
          <w:ilvl w:val="0"/>
          <w:numId w:val="7"/>
        </w:numPr>
        <w:ind w:left="357" w:hanging="357"/>
        <w:jc w:val="center"/>
        <w:rPr>
          <w:rFonts w:ascii="Arial" w:hAnsi="Arial" w:cs="Arial"/>
          <w:b/>
          <w:color w:val="111111"/>
        </w:rPr>
      </w:pPr>
      <w:r w:rsidRPr="00612E34">
        <w:rPr>
          <w:rFonts w:ascii="Arial" w:hAnsi="Arial" w:cs="Arial"/>
          <w:b/>
          <w:color w:val="111111"/>
        </w:rPr>
        <w:t>PLAČILNI POGOJI</w:t>
      </w:r>
    </w:p>
    <w:p w14:paraId="17933B18" w14:textId="77777777" w:rsidR="00807DA6" w:rsidRPr="00612E34" w:rsidRDefault="00807DA6" w:rsidP="00807DA6">
      <w:pPr>
        <w:widowControl w:val="0"/>
        <w:rPr>
          <w:rFonts w:ascii="Arial" w:hAnsi="Arial" w:cs="Arial"/>
          <w:bCs/>
          <w:color w:val="111111"/>
          <w:sz w:val="20"/>
        </w:rPr>
      </w:pPr>
    </w:p>
    <w:p w14:paraId="006E7D8F" w14:textId="77777777" w:rsidR="00807DA6" w:rsidRPr="00612E34" w:rsidRDefault="00807DA6" w:rsidP="00807DA6">
      <w:pPr>
        <w:widowControl w:val="0"/>
        <w:numPr>
          <w:ilvl w:val="1"/>
          <w:numId w:val="6"/>
        </w:numPr>
        <w:tabs>
          <w:tab w:val="left" w:pos="284"/>
        </w:tabs>
        <w:ind w:left="357" w:hanging="357"/>
        <w:jc w:val="center"/>
        <w:rPr>
          <w:rFonts w:ascii="Arial" w:hAnsi="Arial" w:cs="Arial"/>
          <w:color w:val="0F0F0F"/>
          <w:sz w:val="20"/>
        </w:rPr>
      </w:pPr>
      <w:r w:rsidRPr="00612E34">
        <w:rPr>
          <w:rFonts w:ascii="Arial" w:hAnsi="Arial" w:cs="Arial"/>
          <w:color w:val="0F0F0F"/>
          <w:sz w:val="20"/>
        </w:rPr>
        <w:t>člen</w:t>
      </w:r>
    </w:p>
    <w:p w14:paraId="29D3748C" w14:textId="77777777" w:rsidR="00807DA6" w:rsidRPr="00612E34" w:rsidRDefault="00807DA6" w:rsidP="00807DA6">
      <w:pPr>
        <w:jc w:val="center"/>
        <w:rPr>
          <w:rFonts w:ascii="Arial" w:hAnsi="Arial" w:cs="Arial"/>
          <w:color w:val="000000"/>
          <w:sz w:val="20"/>
        </w:rPr>
      </w:pPr>
      <w:r w:rsidRPr="00612E34">
        <w:rPr>
          <w:rFonts w:ascii="Arial" w:hAnsi="Arial" w:cs="Arial"/>
          <w:color w:val="000000"/>
          <w:sz w:val="20"/>
        </w:rPr>
        <w:t>(način plačila)</w:t>
      </w:r>
    </w:p>
    <w:p w14:paraId="417206E8" w14:textId="77777777" w:rsidR="00807DA6" w:rsidRPr="00612E34" w:rsidRDefault="00807DA6" w:rsidP="00807DA6">
      <w:pPr>
        <w:jc w:val="center"/>
        <w:rPr>
          <w:rFonts w:ascii="Arial" w:hAnsi="Arial" w:cs="Arial"/>
          <w:color w:val="000000"/>
          <w:sz w:val="20"/>
        </w:rPr>
      </w:pPr>
    </w:p>
    <w:p w14:paraId="5903CB7E" w14:textId="10C42172" w:rsidR="009E1BEE" w:rsidRDefault="00807DA6" w:rsidP="00807DA6">
      <w:pPr>
        <w:jc w:val="both"/>
        <w:rPr>
          <w:rFonts w:ascii="Arial" w:hAnsi="Arial" w:cs="Arial"/>
          <w:color w:val="000000"/>
          <w:sz w:val="20"/>
        </w:rPr>
      </w:pPr>
      <w:r w:rsidRPr="00612E34">
        <w:rPr>
          <w:rFonts w:ascii="Arial" w:hAnsi="Arial" w:cs="Arial"/>
          <w:color w:val="000000"/>
          <w:sz w:val="20"/>
        </w:rPr>
        <w:t xml:space="preserve">Stranki pogodbe soglašata, da bo dobavitelj naročniku za naročeno </w:t>
      </w:r>
      <w:r w:rsidR="0039093D" w:rsidRPr="00612E34">
        <w:rPr>
          <w:rFonts w:ascii="Arial" w:hAnsi="Arial" w:cs="Arial"/>
          <w:color w:val="000000"/>
          <w:sz w:val="20"/>
        </w:rPr>
        <w:t>opremo</w:t>
      </w:r>
      <w:r w:rsidRPr="00612E34">
        <w:rPr>
          <w:rFonts w:ascii="Arial" w:hAnsi="Arial" w:cs="Arial"/>
          <w:color w:val="000000"/>
          <w:sz w:val="20"/>
        </w:rPr>
        <w:t xml:space="preserve"> </w:t>
      </w:r>
      <w:r w:rsidR="003D4B41" w:rsidRPr="00612E34">
        <w:rPr>
          <w:rFonts w:ascii="Arial" w:hAnsi="Arial" w:cs="Arial"/>
          <w:color w:val="000000"/>
          <w:sz w:val="20"/>
        </w:rPr>
        <w:t xml:space="preserve">izstavil </w:t>
      </w:r>
      <w:r w:rsidRPr="00612E34">
        <w:rPr>
          <w:rFonts w:ascii="Arial" w:hAnsi="Arial" w:cs="Arial"/>
          <w:color w:val="000000"/>
          <w:sz w:val="20"/>
        </w:rPr>
        <w:t xml:space="preserve">in </w:t>
      </w:r>
      <w:r w:rsidR="003D4B41" w:rsidRPr="00612E34">
        <w:rPr>
          <w:rFonts w:ascii="Arial" w:hAnsi="Arial" w:cs="Arial"/>
          <w:color w:val="000000"/>
          <w:sz w:val="20"/>
        </w:rPr>
        <w:t xml:space="preserve">poslal </w:t>
      </w:r>
      <w:r w:rsidRPr="00612E34">
        <w:rPr>
          <w:rFonts w:ascii="Arial" w:hAnsi="Arial" w:cs="Arial"/>
          <w:color w:val="000000"/>
          <w:sz w:val="20"/>
        </w:rPr>
        <w:t xml:space="preserve">e-račun, opremljen s številko te pogodbe in številko naročilnice, </w:t>
      </w:r>
      <w:r w:rsidR="009E1BEE">
        <w:rPr>
          <w:rFonts w:ascii="Arial" w:hAnsi="Arial" w:cs="Arial"/>
          <w:color w:val="000000"/>
          <w:sz w:val="20"/>
        </w:rPr>
        <w:t xml:space="preserve">po uspešno opravljenem prevzemu predmeta javnega naročila, </w:t>
      </w:r>
      <w:r w:rsidR="009E1BEE" w:rsidRPr="00612E34">
        <w:rPr>
          <w:rFonts w:ascii="Arial" w:hAnsi="Arial" w:cs="Arial"/>
          <w:sz w:val="20"/>
        </w:rPr>
        <w:t>pri čemer mora biti priloga k računu s strani obeh pogodbenih strank</w:t>
      </w:r>
      <w:r w:rsidR="009E1BEE" w:rsidRPr="00612E34">
        <w:rPr>
          <w:rFonts w:ascii="Arial" w:hAnsi="Arial" w:cs="Arial"/>
          <w:color w:val="EE0000"/>
          <w:sz w:val="20"/>
        </w:rPr>
        <w:t xml:space="preserve"> </w:t>
      </w:r>
      <w:r w:rsidR="009E1BEE" w:rsidRPr="00612E34">
        <w:rPr>
          <w:rFonts w:ascii="Arial" w:hAnsi="Arial" w:cs="Arial"/>
          <w:color w:val="000000" w:themeColor="text1"/>
          <w:sz w:val="20"/>
        </w:rPr>
        <w:t>podpisan</w:t>
      </w:r>
      <w:r w:rsidR="009E1BEE">
        <w:rPr>
          <w:rFonts w:ascii="Arial" w:hAnsi="Arial" w:cs="Arial"/>
          <w:color w:val="000000" w:themeColor="text1"/>
          <w:sz w:val="20"/>
        </w:rPr>
        <w:t xml:space="preserve"> primopredajni zapisnik.</w:t>
      </w:r>
    </w:p>
    <w:p w14:paraId="2928C9DD" w14:textId="77777777" w:rsidR="00807DA6" w:rsidRPr="00612E34" w:rsidRDefault="00807DA6" w:rsidP="00807DA6">
      <w:pPr>
        <w:jc w:val="both"/>
        <w:rPr>
          <w:rFonts w:ascii="Arial" w:hAnsi="Arial" w:cs="Arial"/>
          <w:sz w:val="20"/>
        </w:rPr>
      </w:pPr>
    </w:p>
    <w:p w14:paraId="1CD4E513" w14:textId="59148530" w:rsidR="00807DA6" w:rsidRPr="00612E34" w:rsidRDefault="00807DA6" w:rsidP="00807DA6">
      <w:pPr>
        <w:jc w:val="both"/>
        <w:rPr>
          <w:rFonts w:ascii="Arial" w:hAnsi="Arial" w:cs="Arial"/>
          <w:sz w:val="20"/>
        </w:rPr>
      </w:pPr>
      <w:r w:rsidRPr="00612E34">
        <w:rPr>
          <w:rFonts w:ascii="Arial" w:hAnsi="Arial" w:cs="Arial"/>
          <w:sz w:val="20"/>
        </w:rPr>
        <w:t xml:space="preserve">V primeru, da ima naročnik pripombe na izstavljeni račun, </w:t>
      </w:r>
      <w:r w:rsidR="00631EC1" w:rsidRPr="00612E34">
        <w:rPr>
          <w:rFonts w:ascii="Arial" w:hAnsi="Arial" w:cs="Arial"/>
          <w:sz w:val="20"/>
        </w:rPr>
        <w:t xml:space="preserve">ga </w:t>
      </w:r>
      <w:r w:rsidR="00EF0A6E" w:rsidRPr="00612E34">
        <w:rPr>
          <w:rFonts w:ascii="Arial" w:hAnsi="Arial" w:cs="Arial"/>
          <w:color w:val="000000"/>
          <w:sz w:val="20"/>
        </w:rPr>
        <w:t xml:space="preserve">ima možnost v 8 (osmih) dneh od prejema računa </w:t>
      </w:r>
      <w:r w:rsidRPr="00612E34">
        <w:rPr>
          <w:rFonts w:ascii="Arial" w:hAnsi="Arial" w:cs="Arial"/>
          <w:sz w:val="20"/>
        </w:rPr>
        <w:t>z ustrezno obrazložitvijo</w:t>
      </w:r>
      <w:r w:rsidR="009F6B5E" w:rsidRPr="00612E34">
        <w:rPr>
          <w:rFonts w:ascii="Arial" w:hAnsi="Arial" w:cs="Arial"/>
          <w:sz w:val="20"/>
        </w:rPr>
        <w:t xml:space="preserve"> zavrniti. Naročnik v istem roku račun lahko tud</w:t>
      </w:r>
      <w:r w:rsidR="00631EC1" w:rsidRPr="00612E34">
        <w:rPr>
          <w:rFonts w:ascii="Arial" w:hAnsi="Arial" w:cs="Arial"/>
          <w:sz w:val="20"/>
        </w:rPr>
        <w:t>i</w:t>
      </w:r>
      <w:r w:rsidR="009F6B5E" w:rsidRPr="00612E34">
        <w:rPr>
          <w:rFonts w:ascii="Arial" w:hAnsi="Arial" w:cs="Arial"/>
          <w:sz w:val="20"/>
        </w:rPr>
        <w:t xml:space="preserve"> potrdi. D</w:t>
      </w:r>
      <w:r w:rsidRPr="00612E34">
        <w:rPr>
          <w:rFonts w:ascii="Arial" w:hAnsi="Arial" w:cs="Arial"/>
          <w:sz w:val="20"/>
        </w:rPr>
        <w:t xml:space="preserve">obavitelj je dolžan v roku 5 (petih) dni od zavrnitve, </w:t>
      </w:r>
      <w:r w:rsidR="00E758FB" w:rsidRPr="00612E34">
        <w:rPr>
          <w:rFonts w:ascii="Arial" w:hAnsi="Arial" w:cs="Arial"/>
          <w:sz w:val="20"/>
        </w:rPr>
        <w:t>popraviti poman</w:t>
      </w:r>
      <w:r w:rsidR="00631EC1" w:rsidRPr="00612E34">
        <w:rPr>
          <w:rFonts w:ascii="Arial" w:hAnsi="Arial" w:cs="Arial"/>
          <w:sz w:val="20"/>
        </w:rPr>
        <w:t>j</w:t>
      </w:r>
      <w:r w:rsidR="00E758FB" w:rsidRPr="00612E34">
        <w:rPr>
          <w:rFonts w:ascii="Arial" w:hAnsi="Arial" w:cs="Arial"/>
          <w:sz w:val="20"/>
        </w:rPr>
        <w:t xml:space="preserve">kljivosti in </w:t>
      </w:r>
      <w:r w:rsidRPr="00612E34">
        <w:rPr>
          <w:rFonts w:ascii="Arial" w:hAnsi="Arial" w:cs="Arial"/>
          <w:sz w:val="20"/>
        </w:rPr>
        <w:t xml:space="preserve">izstaviti račun skladno s pripombami naročnika. </w:t>
      </w:r>
    </w:p>
    <w:p w14:paraId="5D076019" w14:textId="77777777" w:rsidR="00E758FB" w:rsidRPr="00612E34" w:rsidRDefault="00E758FB" w:rsidP="00807DA6">
      <w:pPr>
        <w:jc w:val="both"/>
        <w:rPr>
          <w:rFonts w:ascii="Arial" w:hAnsi="Arial" w:cs="Arial"/>
          <w:sz w:val="20"/>
        </w:rPr>
      </w:pPr>
    </w:p>
    <w:p w14:paraId="2E64CFD0" w14:textId="77777777" w:rsidR="00807DA6" w:rsidRPr="00612E34" w:rsidRDefault="00807DA6" w:rsidP="00807DA6">
      <w:pPr>
        <w:jc w:val="both"/>
        <w:rPr>
          <w:rFonts w:ascii="Arial" w:hAnsi="Arial" w:cs="Arial"/>
          <w:color w:val="000000"/>
          <w:sz w:val="20"/>
        </w:rPr>
      </w:pPr>
      <w:r w:rsidRPr="00612E34">
        <w:rPr>
          <w:rFonts w:ascii="Arial" w:hAnsi="Arial" w:cs="Arial"/>
          <w:color w:val="000000"/>
          <w:sz w:val="20"/>
        </w:rPr>
        <w:t>Naročnik bo izstavljen e-račun dobavitelju plačal na transakcijski račun dobavitelja številka:</w:t>
      </w:r>
    </w:p>
    <w:p w14:paraId="6C852418" w14:textId="77777777" w:rsidR="00807DA6" w:rsidRPr="00612E34" w:rsidRDefault="00807DA6" w:rsidP="00807DA6">
      <w:pPr>
        <w:jc w:val="both"/>
        <w:rPr>
          <w:rFonts w:ascii="Arial" w:hAnsi="Arial" w:cs="Arial"/>
          <w:color w:val="000000"/>
          <w:sz w:val="20"/>
        </w:rPr>
      </w:pPr>
    </w:p>
    <w:p w14:paraId="4AC69C23" w14:textId="77777777" w:rsidR="00807DA6" w:rsidRPr="00612E34" w:rsidRDefault="00807DA6" w:rsidP="00807DA6">
      <w:pPr>
        <w:jc w:val="both"/>
        <w:rPr>
          <w:rFonts w:ascii="Arial" w:hAnsi="Arial" w:cs="Arial"/>
          <w:color w:val="000000"/>
          <w:sz w:val="20"/>
        </w:rPr>
      </w:pPr>
      <w:r w:rsidRPr="00612E34">
        <w:rPr>
          <w:rFonts w:ascii="Arial" w:hAnsi="Arial" w:cs="Arial"/>
          <w:color w:val="000000"/>
          <w:sz w:val="20"/>
        </w:rPr>
        <w:t>TRR _______________________, odprt pri _______________________</w:t>
      </w:r>
    </w:p>
    <w:p w14:paraId="4060C873" w14:textId="77777777" w:rsidR="00807DA6" w:rsidRPr="00612E34" w:rsidRDefault="00807DA6" w:rsidP="00807DA6">
      <w:pPr>
        <w:jc w:val="both"/>
        <w:rPr>
          <w:rFonts w:ascii="Arial" w:hAnsi="Arial" w:cs="Arial"/>
          <w:color w:val="000000"/>
          <w:sz w:val="20"/>
        </w:rPr>
      </w:pPr>
    </w:p>
    <w:p w14:paraId="5BF6C688" w14:textId="77777777" w:rsidR="00807DA6" w:rsidRPr="00612E34" w:rsidRDefault="00807DA6" w:rsidP="00807DA6">
      <w:pPr>
        <w:jc w:val="both"/>
        <w:rPr>
          <w:rFonts w:ascii="Arial" w:hAnsi="Arial" w:cs="Arial"/>
          <w:color w:val="000000"/>
          <w:sz w:val="20"/>
        </w:rPr>
      </w:pPr>
      <w:r w:rsidRPr="00612E34">
        <w:rPr>
          <w:rFonts w:ascii="Arial" w:hAnsi="Arial" w:cs="Arial"/>
          <w:color w:val="000000"/>
          <w:sz w:val="20"/>
        </w:rPr>
        <w:t>Naročnik bo e-račun plačal v roku 30 dni od prejema e-računa. V kolikor naročnik ne poravna računa v dogovorjenem roku, ima dobavitelj pravico obračunati zakonite zamudne obresti. Če zadnji dan roka sovpada z dnem, ko je po zakonu dela prost dan, se za zadnji dan roka šteje naslednji delavni dan.</w:t>
      </w:r>
    </w:p>
    <w:p w14:paraId="252B38AF" w14:textId="77777777" w:rsidR="00807DA6" w:rsidRPr="00612E34" w:rsidRDefault="00807DA6" w:rsidP="00807DA6">
      <w:pPr>
        <w:jc w:val="both"/>
        <w:rPr>
          <w:rFonts w:ascii="Arial" w:hAnsi="Arial" w:cs="Arial"/>
          <w:color w:val="000000"/>
          <w:sz w:val="20"/>
        </w:rPr>
      </w:pPr>
    </w:p>
    <w:p w14:paraId="062A4CEC" w14:textId="58139912" w:rsidR="00807DA6" w:rsidRPr="00612E34" w:rsidRDefault="00807DA6" w:rsidP="00807DA6">
      <w:pPr>
        <w:jc w:val="both"/>
        <w:rPr>
          <w:rFonts w:ascii="Arial" w:hAnsi="Arial" w:cs="Arial"/>
          <w:color w:val="000000"/>
          <w:sz w:val="20"/>
        </w:rPr>
      </w:pPr>
      <w:r w:rsidRPr="00612E34">
        <w:rPr>
          <w:rFonts w:ascii="Arial" w:hAnsi="Arial" w:cs="Arial"/>
          <w:color w:val="000000"/>
          <w:sz w:val="20"/>
        </w:rPr>
        <w:t xml:space="preserve">Skladno z Zakonom o opravljanju plačilnih storitev za proračunske uporabnike (Uradni list RS, št. 77/16 in 47/19) mora naročnik, kot proračunski uporabnik prejemati račune in spremljajoče dokumente izključno v elektronski obliki (e-računi). Glede na navedeno mora dobavitelj za opravljeno </w:t>
      </w:r>
      <w:r w:rsidR="00BB3D7F" w:rsidRPr="00612E34">
        <w:rPr>
          <w:rFonts w:ascii="Arial" w:hAnsi="Arial" w:cs="Arial"/>
          <w:color w:val="000000"/>
          <w:sz w:val="20"/>
        </w:rPr>
        <w:t xml:space="preserve">dobavo </w:t>
      </w:r>
      <w:r w:rsidRPr="00612E34">
        <w:rPr>
          <w:rFonts w:ascii="Arial" w:hAnsi="Arial" w:cs="Arial"/>
          <w:color w:val="000000"/>
          <w:sz w:val="20"/>
        </w:rPr>
        <w:t>pošiljati naročniku e-račune. V nasprotnem primeru bo naročnik moral prejeti račun zavrniti.</w:t>
      </w:r>
    </w:p>
    <w:p w14:paraId="6D943327" w14:textId="77777777" w:rsidR="001876E3" w:rsidRPr="00612E34" w:rsidRDefault="001876E3" w:rsidP="00467137">
      <w:pPr>
        <w:widowControl w:val="0"/>
        <w:rPr>
          <w:rFonts w:ascii="Arial" w:hAnsi="Arial" w:cs="Arial"/>
          <w:b/>
          <w:color w:val="111111"/>
        </w:rPr>
      </w:pPr>
    </w:p>
    <w:p w14:paraId="09602D4A" w14:textId="77777777" w:rsidR="00807DA6" w:rsidRPr="00612E34" w:rsidRDefault="00807DA6" w:rsidP="00807DA6">
      <w:pPr>
        <w:widowControl w:val="0"/>
        <w:numPr>
          <w:ilvl w:val="0"/>
          <w:numId w:val="7"/>
        </w:numPr>
        <w:ind w:left="357" w:hanging="357"/>
        <w:jc w:val="center"/>
        <w:rPr>
          <w:rFonts w:ascii="Arial" w:hAnsi="Arial" w:cs="Arial"/>
          <w:b/>
          <w:color w:val="111111"/>
          <w:sz w:val="20"/>
        </w:rPr>
      </w:pPr>
      <w:r w:rsidRPr="00612E34">
        <w:rPr>
          <w:rFonts w:ascii="Arial" w:hAnsi="Arial" w:cs="Arial"/>
          <w:b/>
          <w:color w:val="111111"/>
          <w:sz w:val="20"/>
        </w:rPr>
        <w:t>ROK ZA IZPOLNITEV, DOBAVA IN PREVZEM BLAGA</w:t>
      </w:r>
    </w:p>
    <w:p w14:paraId="49B62768" w14:textId="77777777" w:rsidR="00807DA6" w:rsidRPr="00612E34" w:rsidRDefault="00807DA6" w:rsidP="00807DA6">
      <w:pPr>
        <w:widowControl w:val="0"/>
        <w:ind w:left="357"/>
        <w:jc w:val="both"/>
        <w:rPr>
          <w:rFonts w:ascii="Arial" w:hAnsi="Arial" w:cs="Arial"/>
          <w:b/>
          <w:color w:val="111111"/>
          <w:sz w:val="20"/>
        </w:rPr>
      </w:pPr>
    </w:p>
    <w:p w14:paraId="6C128B1C" w14:textId="77777777" w:rsidR="00807DA6" w:rsidRPr="00612E34" w:rsidRDefault="00807DA6" w:rsidP="00807DA6">
      <w:pPr>
        <w:widowControl w:val="0"/>
        <w:numPr>
          <w:ilvl w:val="1"/>
          <w:numId w:val="6"/>
        </w:numPr>
        <w:tabs>
          <w:tab w:val="left" w:pos="284"/>
        </w:tabs>
        <w:ind w:left="357" w:hanging="357"/>
        <w:jc w:val="center"/>
        <w:rPr>
          <w:rFonts w:ascii="Arial" w:hAnsi="Arial" w:cs="Arial"/>
          <w:color w:val="0F0F0F"/>
          <w:sz w:val="20"/>
        </w:rPr>
      </w:pPr>
      <w:r w:rsidRPr="00612E34">
        <w:rPr>
          <w:rFonts w:ascii="Arial" w:hAnsi="Arial" w:cs="Arial"/>
          <w:color w:val="0F0F0F"/>
          <w:sz w:val="20"/>
        </w:rPr>
        <w:t>člen</w:t>
      </w:r>
    </w:p>
    <w:p w14:paraId="1E6F9235" w14:textId="77777777" w:rsidR="00807DA6" w:rsidRPr="00612E34" w:rsidRDefault="00807DA6" w:rsidP="00807DA6">
      <w:pPr>
        <w:jc w:val="center"/>
        <w:rPr>
          <w:rFonts w:ascii="Arial" w:hAnsi="Arial" w:cs="Arial"/>
          <w:color w:val="000000"/>
          <w:sz w:val="20"/>
        </w:rPr>
      </w:pPr>
      <w:r w:rsidRPr="00612E34">
        <w:rPr>
          <w:rFonts w:ascii="Arial" w:hAnsi="Arial" w:cs="Arial"/>
          <w:color w:val="000000"/>
          <w:sz w:val="20"/>
        </w:rPr>
        <w:t>(rok za izpolnitev)</w:t>
      </w:r>
    </w:p>
    <w:p w14:paraId="3948B76C" w14:textId="77777777" w:rsidR="00807DA6" w:rsidRPr="00612E34" w:rsidRDefault="00807DA6" w:rsidP="00807DA6">
      <w:pPr>
        <w:jc w:val="center"/>
        <w:rPr>
          <w:rFonts w:ascii="Arial" w:hAnsi="Arial" w:cs="Arial"/>
          <w:color w:val="000000"/>
          <w:sz w:val="20"/>
        </w:rPr>
      </w:pPr>
    </w:p>
    <w:p w14:paraId="1DAB21D5" w14:textId="3DCD517D" w:rsidR="00FE2884" w:rsidRPr="00612E34" w:rsidRDefault="00807DA6" w:rsidP="00807DA6">
      <w:pPr>
        <w:jc w:val="both"/>
        <w:rPr>
          <w:rFonts w:ascii="Arial" w:hAnsi="Arial" w:cs="Arial"/>
          <w:color w:val="000000"/>
          <w:sz w:val="20"/>
        </w:rPr>
      </w:pPr>
      <w:r w:rsidRPr="00612E34">
        <w:rPr>
          <w:rFonts w:ascii="Arial" w:hAnsi="Arial" w:cs="Arial"/>
          <w:color w:val="000000"/>
          <w:sz w:val="20"/>
        </w:rPr>
        <w:t>Rok za dobavo</w:t>
      </w:r>
      <w:r w:rsidR="00FE2884" w:rsidRPr="00612E34">
        <w:rPr>
          <w:rFonts w:ascii="Arial" w:hAnsi="Arial" w:cs="Arial"/>
          <w:color w:val="000000"/>
          <w:sz w:val="20"/>
        </w:rPr>
        <w:t xml:space="preserve"> </w:t>
      </w:r>
      <w:r w:rsidR="0039093D" w:rsidRPr="00612E34">
        <w:rPr>
          <w:rFonts w:ascii="Arial" w:hAnsi="Arial" w:cs="Arial"/>
          <w:color w:val="000000"/>
          <w:sz w:val="20"/>
        </w:rPr>
        <w:t>in vgradnjo klimatskih naprav</w:t>
      </w:r>
      <w:r w:rsidR="00FE2884" w:rsidRPr="00612E34">
        <w:rPr>
          <w:rFonts w:ascii="Arial" w:hAnsi="Arial" w:cs="Arial"/>
          <w:color w:val="000000"/>
          <w:sz w:val="20"/>
        </w:rPr>
        <w:t xml:space="preserve"> je </w:t>
      </w:r>
      <w:r w:rsidR="0039093D" w:rsidRPr="00612E34">
        <w:rPr>
          <w:rFonts w:ascii="Arial" w:hAnsi="Arial" w:cs="Arial"/>
          <w:color w:val="000000"/>
          <w:sz w:val="20"/>
        </w:rPr>
        <w:t>__________________</w:t>
      </w:r>
      <w:r w:rsidR="0081283B">
        <w:rPr>
          <w:rFonts w:ascii="Arial" w:hAnsi="Arial" w:cs="Arial"/>
          <w:color w:val="000000"/>
          <w:sz w:val="20"/>
        </w:rPr>
        <w:t xml:space="preserve"> od obojestranskega podpisa pogodbe</w:t>
      </w:r>
      <w:r w:rsidR="00EC6EF9">
        <w:rPr>
          <w:rFonts w:ascii="Arial" w:hAnsi="Arial" w:cs="Arial"/>
          <w:color w:val="000000"/>
          <w:sz w:val="20"/>
        </w:rPr>
        <w:t xml:space="preserve"> in naročila. </w:t>
      </w:r>
    </w:p>
    <w:p w14:paraId="5B9F5195" w14:textId="77777777" w:rsidR="00FE2884" w:rsidRPr="00612E34" w:rsidRDefault="00FE2884" w:rsidP="00807DA6">
      <w:pPr>
        <w:jc w:val="both"/>
        <w:rPr>
          <w:rFonts w:ascii="Arial" w:hAnsi="Arial" w:cs="Arial"/>
          <w:color w:val="000000"/>
          <w:sz w:val="20"/>
        </w:rPr>
      </w:pPr>
    </w:p>
    <w:p w14:paraId="7669806C" w14:textId="722515ED" w:rsidR="009152C1" w:rsidRDefault="00EC6EF9" w:rsidP="00807DA6">
      <w:pPr>
        <w:jc w:val="both"/>
        <w:rPr>
          <w:rFonts w:ascii="Arial" w:hAnsi="Arial" w:cs="Arial"/>
          <w:sz w:val="20"/>
        </w:rPr>
      </w:pPr>
      <w:r>
        <w:rPr>
          <w:rFonts w:ascii="Arial" w:hAnsi="Arial" w:cs="Arial"/>
          <w:sz w:val="20"/>
        </w:rPr>
        <w:t>Za naročilo se šteje poslana naročilnica po elektronski pošti s strani naročnika na dogovorjeni elektronski naslov skrbnika pogodbe s strani dobavitelja.</w:t>
      </w:r>
    </w:p>
    <w:p w14:paraId="5ADD620F" w14:textId="77777777" w:rsidR="00EC6EF9" w:rsidRPr="00612E34" w:rsidRDefault="00EC6EF9" w:rsidP="00807DA6">
      <w:pPr>
        <w:jc w:val="both"/>
        <w:rPr>
          <w:rFonts w:ascii="Arial" w:hAnsi="Arial" w:cs="Arial"/>
          <w:sz w:val="20"/>
        </w:rPr>
      </w:pPr>
    </w:p>
    <w:p w14:paraId="772260F4" w14:textId="3E85A785" w:rsidR="009E1BEE" w:rsidRDefault="00807DA6" w:rsidP="00807DA6">
      <w:pPr>
        <w:jc w:val="both"/>
        <w:rPr>
          <w:rFonts w:ascii="Arial" w:hAnsi="Arial" w:cs="Arial"/>
          <w:sz w:val="20"/>
        </w:rPr>
      </w:pPr>
      <w:r w:rsidRPr="00612E34">
        <w:rPr>
          <w:rFonts w:ascii="Arial" w:hAnsi="Arial" w:cs="Arial"/>
          <w:sz w:val="20"/>
        </w:rPr>
        <w:t xml:space="preserve">Dobavitelj </w:t>
      </w:r>
      <w:r w:rsidR="009E1BEE">
        <w:rPr>
          <w:rFonts w:ascii="Arial" w:hAnsi="Arial" w:cs="Arial"/>
          <w:sz w:val="20"/>
        </w:rPr>
        <w:t xml:space="preserve">mora z naročnikom uskladiti termin dobave, vgradnje in zagona opreme. </w:t>
      </w:r>
    </w:p>
    <w:p w14:paraId="70EF4DBC" w14:textId="77777777" w:rsidR="00FE2884" w:rsidRPr="00612E34" w:rsidRDefault="00FE2884" w:rsidP="00807DA6">
      <w:pPr>
        <w:jc w:val="both"/>
        <w:rPr>
          <w:rFonts w:ascii="Arial" w:hAnsi="Arial" w:cs="Arial"/>
          <w:sz w:val="20"/>
        </w:rPr>
      </w:pPr>
    </w:p>
    <w:p w14:paraId="60B9C92B" w14:textId="53D35DBD" w:rsidR="00807DA6" w:rsidRPr="00612E34" w:rsidRDefault="0039093D" w:rsidP="00807DA6">
      <w:pPr>
        <w:jc w:val="both"/>
        <w:rPr>
          <w:rFonts w:ascii="Arial" w:hAnsi="Arial" w:cs="Arial"/>
          <w:sz w:val="20"/>
        </w:rPr>
      </w:pPr>
      <w:r w:rsidRPr="00612E34">
        <w:rPr>
          <w:rFonts w:ascii="Arial" w:hAnsi="Arial" w:cs="Arial"/>
          <w:sz w:val="20"/>
        </w:rPr>
        <w:t>O</w:t>
      </w:r>
      <w:r w:rsidR="00FE2884" w:rsidRPr="00612E34">
        <w:rPr>
          <w:rFonts w:ascii="Arial" w:hAnsi="Arial" w:cs="Arial"/>
          <w:sz w:val="20"/>
        </w:rPr>
        <w:t>prema</w:t>
      </w:r>
      <w:r w:rsidR="00807DA6" w:rsidRPr="00612E34">
        <w:rPr>
          <w:rFonts w:ascii="Arial" w:hAnsi="Arial" w:cs="Arial"/>
          <w:sz w:val="20"/>
        </w:rPr>
        <w:t xml:space="preserve"> mora biti dobavljen</w:t>
      </w:r>
      <w:r w:rsidR="00FE2884" w:rsidRPr="00612E34">
        <w:rPr>
          <w:rFonts w:ascii="Arial" w:hAnsi="Arial" w:cs="Arial"/>
          <w:sz w:val="20"/>
        </w:rPr>
        <w:t>a</w:t>
      </w:r>
      <w:r w:rsidR="00807DA6" w:rsidRPr="00612E34">
        <w:rPr>
          <w:rFonts w:ascii="Arial" w:hAnsi="Arial" w:cs="Arial"/>
          <w:sz w:val="20"/>
        </w:rPr>
        <w:t xml:space="preserve"> na lokacijo naročnika: Jadranska 19, 1000 Ljubljana, Slovenija</w:t>
      </w:r>
      <w:r w:rsidR="009152C1" w:rsidRPr="00612E34">
        <w:rPr>
          <w:rFonts w:ascii="Arial" w:hAnsi="Arial" w:cs="Arial"/>
          <w:sz w:val="20"/>
        </w:rPr>
        <w:t>.</w:t>
      </w:r>
    </w:p>
    <w:p w14:paraId="591F744B" w14:textId="77777777" w:rsidR="0039093D" w:rsidRPr="00612E34" w:rsidRDefault="0039093D" w:rsidP="00807DA6">
      <w:pPr>
        <w:jc w:val="both"/>
        <w:rPr>
          <w:rFonts w:ascii="Arial" w:hAnsi="Arial" w:cs="Arial"/>
          <w:sz w:val="20"/>
        </w:rPr>
      </w:pPr>
    </w:p>
    <w:p w14:paraId="4E6C92D3" w14:textId="77777777" w:rsidR="00807DA6" w:rsidRPr="00612E34" w:rsidRDefault="00807DA6" w:rsidP="00807DA6">
      <w:pPr>
        <w:jc w:val="both"/>
        <w:rPr>
          <w:rFonts w:ascii="Arial" w:hAnsi="Arial" w:cs="Arial"/>
          <w:sz w:val="20"/>
        </w:rPr>
      </w:pPr>
      <w:r w:rsidRPr="00612E34">
        <w:rPr>
          <w:rFonts w:ascii="Arial" w:hAnsi="Arial" w:cs="Arial"/>
          <w:sz w:val="20"/>
        </w:rPr>
        <w:t>Rok za dobavo se lahko spremeni le v primeru izrednih dogodkov, ki vplivajo na izvedbo dobave in ki jih ni bilo mogoče predvideti ob določitvi obsega dobav oziroma jih ni povzročil dobavitelj.</w:t>
      </w:r>
    </w:p>
    <w:p w14:paraId="308ACEF7" w14:textId="77777777" w:rsidR="009152C1" w:rsidRDefault="009152C1" w:rsidP="009152C1">
      <w:pPr>
        <w:widowControl w:val="0"/>
        <w:jc w:val="both"/>
        <w:rPr>
          <w:rFonts w:ascii="Arial" w:hAnsi="Arial" w:cs="Arial"/>
          <w:b/>
          <w:color w:val="111111"/>
          <w:sz w:val="20"/>
        </w:rPr>
      </w:pPr>
    </w:p>
    <w:p w14:paraId="5832A675" w14:textId="77777777" w:rsidR="009152C1" w:rsidRPr="00612E34" w:rsidRDefault="009152C1" w:rsidP="009152C1">
      <w:pPr>
        <w:widowControl w:val="0"/>
        <w:numPr>
          <w:ilvl w:val="1"/>
          <w:numId w:val="6"/>
        </w:numPr>
        <w:tabs>
          <w:tab w:val="left" w:pos="284"/>
        </w:tabs>
        <w:ind w:left="357" w:hanging="357"/>
        <w:jc w:val="center"/>
        <w:rPr>
          <w:rFonts w:ascii="Arial" w:hAnsi="Arial" w:cs="Arial"/>
          <w:color w:val="0F0F0F"/>
          <w:sz w:val="20"/>
        </w:rPr>
      </w:pPr>
      <w:r w:rsidRPr="00612E34">
        <w:rPr>
          <w:rFonts w:ascii="Arial" w:hAnsi="Arial" w:cs="Arial"/>
          <w:color w:val="0F0F0F"/>
          <w:sz w:val="20"/>
        </w:rPr>
        <w:t>člen</w:t>
      </w:r>
    </w:p>
    <w:p w14:paraId="2A28B058" w14:textId="77777777" w:rsidR="009152C1" w:rsidRPr="00612E34" w:rsidRDefault="009152C1" w:rsidP="009152C1">
      <w:pPr>
        <w:jc w:val="center"/>
        <w:rPr>
          <w:rFonts w:ascii="Arial" w:hAnsi="Arial" w:cs="Arial"/>
          <w:sz w:val="20"/>
        </w:rPr>
      </w:pPr>
      <w:r w:rsidRPr="00612E34">
        <w:rPr>
          <w:rFonts w:ascii="Arial" w:hAnsi="Arial" w:cs="Arial"/>
          <w:sz w:val="20"/>
        </w:rPr>
        <w:t>(primopredaja)</w:t>
      </w:r>
    </w:p>
    <w:p w14:paraId="7601F1A3" w14:textId="77777777" w:rsidR="009152C1" w:rsidRPr="00612E34" w:rsidRDefault="009152C1" w:rsidP="009152C1">
      <w:pPr>
        <w:jc w:val="both"/>
        <w:rPr>
          <w:rFonts w:ascii="Arial" w:hAnsi="Arial" w:cs="Arial"/>
          <w:sz w:val="20"/>
        </w:rPr>
      </w:pPr>
    </w:p>
    <w:p w14:paraId="439FF9F8" w14:textId="4B962C72" w:rsidR="009152C1" w:rsidRPr="00612E34" w:rsidRDefault="009152C1" w:rsidP="009152C1">
      <w:pPr>
        <w:jc w:val="both"/>
        <w:rPr>
          <w:rFonts w:ascii="Arial" w:hAnsi="Arial" w:cs="Arial"/>
          <w:color w:val="000000" w:themeColor="text1"/>
          <w:sz w:val="20"/>
        </w:rPr>
      </w:pPr>
      <w:r w:rsidRPr="00612E34">
        <w:rPr>
          <w:rFonts w:ascii="Arial" w:hAnsi="Arial" w:cs="Arial"/>
          <w:sz w:val="20"/>
        </w:rPr>
        <w:t xml:space="preserve">Primopredaja predmeta je izvedena s podpisom </w:t>
      </w:r>
      <w:r w:rsidR="00021F3B">
        <w:rPr>
          <w:rFonts w:ascii="Arial" w:hAnsi="Arial" w:cs="Arial"/>
          <w:color w:val="000000" w:themeColor="text1"/>
          <w:sz w:val="20"/>
        </w:rPr>
        <w:t>primopredajnega zapisnika</w:t>
      </w:r>
      <w:r w:rsidRPr="00612E34">
        <w:rPr>
          <w:rFonts w:ascii="Arial" w:hAnsi="Arial" w:cs="Arial"/>
          <w:color w:val="000000" w:themeColor="text1"/>
          <w:sz w:val="20"/>
        </w:rPr>
        <w:t xml:space="preserve">. </w:t>
      </w:r>
      <w:r w:rsidRPr="00612E34">
        <w:rPr>
          <w:rFonts w:ascii="Arial" w:hAnsi="Arial" w:cs="Arial"/>
          <w:sz w:val="20"/>
        </w:rPr>
        <w:t xml:space="preserve">Dobava </w:t>
      </w:r>
      <w:r w:rsidR="00FE2884" w:rsidRPr="00612E34">
        <w:rPr>
          <w:rFonts w:ascii="Arial" w:hAnsi="Arial" w:cs="Arial"/>
          <w:sz w:val="20"/>
        </w:rPr>
        <w:t>opreme</w:t>
      </w:r>
      <w:r w:rsidRPr="00612E34">
        <w:rPr>
          <w:rFonts w:ascii="Arial" w:hAnsi="Arial" w:cs="Arial"/>
          <w:sz w:val="20"/>
        </w:rPr>
        <w:t xml:space="preserve"> se šteje za pravilno izvršeno, ko dobavitelj naročniku dobavi</w:t>
      </w:r>
      <w:r w:rsidR="00021F3B">
        <w:rPr>
          <w:rFonts w:ascii="Arial" w:hAnsi="Arial" w:cs="Arial"/>
          <w:sz w:val="20"/>
        </w:rPr>
        <w:t xml:space="preserve">, vgradi in opravi zagon </w:t>
      </w:r>
      <w:r w:rsidRPr="00612E34">
        <w:rPr>
          <w:rFonts w:ascii="Arial" w:hAnsi="Arial" w:cs="Arial"/>
          <w:sz w:val="20"/>
        </w:rPr>
        <w:t>predmet</w:t>
      </w:r>
      <w:r w:rsidR="00021F3B">
        <w:rPr>
          <w:rFonts w:ascii="Arial" w:hAnsi="Arial" w:cs="Arial"/>
          <w:sz w:val="20"/>
        </w:rPr>
        <w:t>a</w:t>
      </w:r>
      <w:r w:rsidRPr="00612E34">
        <w:rPr>
          <w:rFonts w:ascii="Arial" w:hAnsi="Arial" w:cs="Arial"/>
          <w:sz w:val="20"/>
        </w:rPr>
        <w:t xml:space="preserve"> pogodbe, in mu izroči vso pripadajočo dokumentacijo v skladu z veljavnimi predpisi in to pogodbo</w:t>
      </w:r>
      <w:r w:rsidR="00FE2884" w:rsidRPr="00612E34">
        <w:rPr>
          <w:rFonts w:ascii="Arial" w:hAnsi="Arial" w:cs="Arial"/>
          <w:sz w:val="20"/>
        </w:rPr>
        <w:t xml:space="preserve">. </w:t>
      </w:r>
      <w:r w:rsidRPr="00612E34">
        <w:rPr>
          <w:rFonts w:ascii="Arial" w:hAnsi="Arial" w:cs="Arial"/>
          <w:color w:val="000000" w:themeColor="text1"/>
          <w:sz w:val="20"/>
        </w:rPr>
        <w:t xml:space="preserve">Podpisan </w:t>
      </w:r>
      <w:r w:rsidR="00021F3B">
        <w:rPr>
          <w:rFonts w:ascii="Arial" w:hAnsi="Arial" w:cs="Arial"/>
          <w:color w:val="000000" w:themeColor="text1"/>
          <w:sz w:val="20"/>
        </w:rPr>
        <w:t>primopredajni zapisnik</w:t>
      </w:r>
      <w:r w:rsidRPr="00612E34">
        <w:rPr>
          <w:rFonts w:ascii="Arial" w:hAnsi="Arial" w:cs="Arial"/>
          <w:color w:val="000000" w:themeColor="text1"/>
          <w:sz w:val="20"/>
        </w:rPr>
        <w:t xml:space="preserve"> je podlaga za izstavitev računa.</w:t>
      </w:r>
    </w:p>
    <w:p w14:paraId="5FF136EB" w14:textId="77777777" w:rsidR="009152C1" w:rsidRPr="00612E34" w:rsidRDefault="009152C1" w:rsidP="0039093D">
      <w:pPr>
        <w:jc w:val="both"/>
        <w:rPr>
          <w:rFonts w:ascii="Arial" w:hAnsi="Arial" w:cs="Arial"/>
          <w:sz w:val="20"/>
        </w:rPr>
      </w:pPr>
    </w:p>
    <w:p w14:paraId="217D8912" w14:textId="0521B9A9" w:rsidR="009152C1" w:rsidRPr="00612E34" w:rsidRDefault="009152C1" w:rsidP="009152C1">
      <w:pPr>
        <w:jc w:val="both"/>
        <w:rPr>
          <w:rFonts w:ascii="Arial" w:hAnsi="Arial" w:cs="Arial"/>
          <w:sz w:val="20"/>
        </w:rPr>
      </w:pPr>
      <w:r w:rsidRPr="00612E34">
        <w:rPr>
          <w:rFonts w:ascii="Arial" w:hAnsi="Arial" w:cs="Arial"/>
          <w:sz w:val="20"/>
        </w:rPr>
        <w:t xml:space="preserve">Dobavitelj odgovarja za kakovost predmeta pogodbe. Dobavljen predmet pogodbe mora ob prevzemu uspešno opraviti vizualni pregled, pregled vseh zahtevanih tehničnih zahtev in funkcionalnosti. V kolikor bodo pri prevzemu predmeta pogodbe ugotovljene pomanjkljivosti se šteje, da dobava ni uspešno opravljena. V tem primeru mora dobavitelj na lastne stroške nemudoma odpraviti vse ugotovljene pomanjkljivosti, </w:t>
      </w:r>
      <w:r w:rsidRPr="00612E34">
        <w:rPr>
          <w:rFonts w:ascii="Arial" w:hAnsi="Arial" w:cs="Arial"/>
          <w:color w:val="000000" w:themeColor="text1"/>
          <w:sz w:val="20"/>
        </w:rPr>
        <w:t xml:space="preserve">dobava </w:t>
      </w:r>
      <w:r w:rsidRPr="00612E34">
        <w:rPr>
          <w:rFonts w:ascii="Arial" w:hAnsi="Arial" w:cs="Arial"/>
          <w:sz w:val="20"/>
        </w:rPr>
        <w:t>pa se šteje v tem primeru za uspešno opravljeno, ko dobavitelj odpravi vse ugotovljene pomanjkljivosti.</w:t>
      </w:r>
    </w:p>
    <w:p w14:paraId="680049E2" w14:textId="77777777" w:rsidR="009152C1" w:rsidRDefault="009152C1" w:rsidP="009152C1">
      <w:pPr>
        <w:jc w:val="both"/>
        <w:rPr>
          <w:rFonts w:ascii="Arial" w:hAnsi="Arial" w:cs="Arial"/>
          <w:sz w:val="20"/>
        </w:rPr>
      </w:pPr>
    </w:p>
    <w:p w14:paraId="35DA0890" w14:textId="0D91A41E" w:rsidR="003E3260" w:rsidRPr="003E3260" w:rsidRDefault="003E3260" w:rsidP="003E3260">
      <w:pPr>
        <w:pStyle w:val="Odstavekseznama"/>
        <w:numPr>
          <w:ilvl w:val="0"/>
          <w:numId w:val="7"/>
        </w:numPr>
        <w:jc w:val="center"/>
        <w:rPr>
          <w:rFonts w:ascii="Arial" w:hAnsi="Arial" w:cs="Arial"/>
          <w:b/>
          <w:bCs/>
          <w:sz w:val="20"/>
        </w:rPr>
      </w:pPr>
      <w:r w:rsidRPr="003E3260">
        <w:rPr>
          <w:rFonts w:ascii="Arial" w:hAnsi="Arial" w:cs="Arial"/>
          <w:b/>
          <w:bCs/>
          <w:sz w:val="20"/>
        </w:rPr>
        <w:t>GARANCIJA</w:t>
      </w:r>
    </w:p>
    <w:p w14:paraId="58064092" w14:textId="77777777" w:rsidR="00083AE8" w:rsidRDefault="00083AE8" w:rsidP="00083AE8">
      <w:pPr>
        <w:widowControl w:val="0"/>
        <w:numPr>
          <w:ilvl w:val="1"/>
          <w:numId w:val="6"/>
        </w:numPr>
        <w:tabs>
          <w:tab w:val="left" w:pos="284"/>
        </w:tabs>
        <w:ind w:left="357" w:hanging="357"/>
        <w:jc w:val="center"/>
        <w:rPr>
          <w:rFonts w:ascii="Arial" w:hAnsi="Arial" w:cs="Arial"/>
          <w:color w:val="0F0F0F"/>
          <w:sz w:val="20"/>
        </w:rPr>
      </w:pPr>
      <w:r>
        <w:rPr>
          <w:rFonts w:ascii="Arial" w:hAnsi="Arial" w:cs="Arial"/>
          <w:color w:val="0F0F0F"/>
          <w:sz w:val="20"/>
        </w:rPr>
        <w:t>člen</w:t>
      </w:r>
    </w:p>
    <w:p w14:paraId="02E800BA" w14:textId="77777777" w:rsidR="00083AE8" w:rsidRDefault="00083AE8" w:rsidP="00083AE8">
      <w:pPr>
        <w:widowControl w:val="0"/>
        <w:rPr>
          <w:rFonts w:ascii="Arial" w:eastAsia="Calibri" w:hAnsi="Arial" w:cs="Arial"/>
          <w:b/>
          <w:color w:val="111111"/>
          <w:sz w:val="20"/>
        </w:rPr>
      </w:pPr>
    </w:p>
    <w:p w14:paraId="42BCBE78" w14:textId="503A94F9" w:rsidR="00083AE8" w:rsidRPr="00CA4805" w:rsidRDefault="003E3260" w:rsidP="00083AE8">
      <w:pPr>
        <w:jc w:val="both"/>
        <w:rPr>
          <w:rFonts w:ascii="Arial" w:hAnsi="Arial" w:cs="Arial"/>
          <w:color w:val="000000"/>
          <w:sz w:val="20"/>
        </w:rPr>
      </w:pPr>
      <w:r>
        <w:rPr>
          <w:rFonts w:ascii="Arial" w:hAnsi="Arial" w:cs="Arial"/>
          <w:color w:val="000000"/>
          <w:sz w:val="20"/>
        </w:rPr>
        <w:t xml:space="preserve">Garancijski rok znaša najmanj </w:t>
      </w:r>
      <w:r w:rsidR="00825F57">
        <w:rPr>
          <w:rFonts w:ascii="Arial" w:hAnsi="Arial" w:cs="Arial"/>
          <w:color w:val="000000"/>
          <w:sz w:val="20"/>
        </w:rPr>
        <w:t>12 mesecev od podpisa primopredajnega zapisnika za Sklop 1 in najmanj 24 mesecev za Sklop 2in 3.</w:t>
      </w:r>
    </w:p>
    <w:p w14:paraId="5DE3D271" w14:textId="77777777" w:rsidR="00083AE8" w:rsidRPr="00CA4805" w:rsidRDefault="00083AE8" w:rsidP="00083AE8">
      <w:pPr>
        <w:jc w:val="both"/>
        <w:rPr>
          <w:rFonts w:ascii="Arial" w:hAnsi="Arial" w:cs="Arial"/>
          <w:color w:val="000000"/>
          <w:sz w:val="20"/>
        </w:rPr>
      </w:pPr>
    </w:p>
    <w:p w14:paraId="080D1285" w14:textId="5E7229BC" w:rsidR="00083AE8" w:rsidRDefault="00083AE8" w:rsidP="00083AE8">
      <w:pPr>
        <w:jc w:val="both"/>
        <w:rPr>
          <w:rFonts w:ascii="Arial" w:hAnsi="Arial" w:cs="Arial"/>
          <w:color w:val="000000"/>
          <w:sz w:val="20"/>
        </w:rPr>
      </w:pPr>
      <w:r w:rsidRPr="00CA4805">
        <w:rPr>
          <w:rFonts w:ascii="Arial" w:hAnsi="Arial" w:cs="Arial"/>
          <w:color w:val="000000"/>
          <w:sz w:val="20"/>
        </w:rPr>
        <w:t>Garancijski roki tečejo od datuma prevzema oziroma uspešn</w:t>
      </w:r>
      <w:r w:rsidR="00844F15">
        <w:rPr>
          <w:rFonts w:ascii="Arial" w:hAnsi="Arial" w:cs="Arial"/>
          <w:color w:val="000000"/>
          <w:sz w:val="20"/>
        </w:rPr>
        <w:t>e vgraditve in zagona opreme</w:t>
      </w:r>
      <w:r w:rsidRPr="00CA4805">
        <w:rPr>
          <w:rFonts w:ascii="Arial" w:hAnsi="Arial" w:cs="Arial"/>
          <w:color w:val="000000"/>
          <w:sz w:val="20"/>
        </w:rPr>
        <w:t>, kar je razvidno iz</w:t>
      </w:r>
      <w:r w:rsidR="00825F57">
        <w:rPr>
          <w:rFonts w:ascii="Arial" w:hAnsi="Arial" w:cs="Arial"/>
          <w:color w:val="000000"/>
          <w:sz w:val="20"/>
        </w:rPr>
        <w:t xml:space="preserve"> p</w:t>
      </w:r>
      <w:r w:rsidR="005618FE">
        <w:rPr>
          <w:rFonts w:ascii="Arial" w:hAnsi="Arial" w:cs="Arial"/>
          <w:color w:val="000000"/>
          <w:sz w:val="20"/>
        </w:rPr>
        <w:t>odpisanega primopredajnega zapisnika.</w:t>
      </w:r>
    </w:p>
    <w:p w14:paraId="788C2725" w14:textId="77777777" w:rsidR="00083AE8" w:rsidRDefault="00083AE8" w:rsidP="00083AE8">
      <w:pPr>
        <w:jc w:val="both"/>
        <w:rPr>
          <w:rFonts w:ascii="Arial" w:hAnsi="Arial" w:cs="Arial"/>
          <w:color w:val="000000"/>
          <w:sz w:val="20"/>
        </w:rPr>
      </w:pPr>
    </w:p>
    <w:p w14:paraId="33C6A470" w14:textId="77777777" w:rsidR="00083AE8" w:rsidRPr="00CA4805" w:rsidRDefault="00083AE8" w:rsidP="00083AE8">
      <w:pPr>
        <w:jc w:val="both"/>
        <w:rPr>
          <w:rFonts w:ascii="Arial" w:hAnsi="Arial" w:cs="Arial"/>
          <w:color w:val="000000"/>
          <w:sz w:val="20"/>
        </w:rPr>
      </w:pPr>
      <w:r w:rsidRPr="00CA4805">
        <w:rPr>
          <w:rFonts w:ascii="Arial" w:hAnsi="Arial" w:cs="Arial"/>
          <w:color w:val="000000"/>
          <w:sz w:val="20"/>
        </w:rPr>
        <w:t xml:space="preserve">Najkasneje ob </w:t>
      </w:r>
      <w:r>
        <w:rPr>
          <w:rFonts w:ascii="Arial" w:hAnsi="Arial" w:cs="Arial"/>
          <w:color w:val="000000"/>
          <w:sz w:val="20"/>
        </w:rPr>
        <w:t>vgradnji opreme/materiala</w:t>
      </w:r>
      <w:r w:rsidRPr="00CA4805">
        <w:rPr>
          <w:rFonts w:ascii="Arial" w:hAnsi="Arial" w:cs="Arial"/>
          <w:color w:val="000000"/>
          <w:sz w:val="20"/>
        </w:rPr>
        <w:t xml:space="preserve"> mora </w:t>
      </w:r>
      <w:r>
        <w:rPr>
          <w:rFonts w:ascii="Arial" w:hAnsi="Arial" w:cs="Arial"/>
          <w:color w:val="000000"/>
          <w:sz w:val="20"/>
        </w:rPr>
        <w:t>izvajalec</w:t>
      </w:r>
      <w:r w:rsidRPr="00CA4805">
        <w:rPr>
          <w:rFonts w:ascii="Arial" w:hAnsi="Arial" w:cs="Arial"/>
          <w:color w:val="000000"/>
          <w:sz w:val="20"/>
        </w:rPr>
        <w:t xml:space="preserve"> naročniku izročiti </w:t>
      </w:r>
      <w:r>
        <w:rPr>
          <w:rFonts w:ascii="Arial" w:hAnsi="Arial" w:cs="Arial"/>
          <w:color w:val="000000"/>
          <w:sz w:val="20"/>
        </w:rPr>
        <w:t xml:space="preserve">navodila za uporabo in </w:t>
      </w:r>
      <w:r w:rsidRPr="00CA4805">
        <w:rPr>
          <w:rFonts w:ascii="Arial" w:hAnsi="Arial" w:cs="Arial"/>
          <w:color w:val="000000"/>
          <w:sz w:val="20"/>
        </w:rPr>
        <w:t xml:space="preserve">garancijske liste z vsemi podatki, ki so navedeni v 91. členu Zakona o varstvu potrošnikov (v nadaljevanju: »ZVPot-1«) </w:t>
      </w:r>
      <w:r>
        <w:rPr>
          <w:rFonts w:ascii="Arial" w:hAnsi="Arial" w:cs="Arial"/>
          <w:color w:val="000000"/>
          <w:sz w:val="20"/>
        </w:rPr>
        <w:t xml:space="preserve">oziroma na izdanem računu navesti trajanje garancije za vgrajeno opremo/material, če le-ta velja z računom. </w:t>
      </w:r>
    </w:p>
    <w:p w14:paraId="669F290A" w14:textId="77777777" w:rsidR="00083AE8" w:rsidRPr="00CA4805" w:rsidRDefault="00083AE8" w:rsidP="00083AE8">
      <w:pPr>
        <w:jc w:val="both"/>
        <w:rPr>
          <w:rFonts w:ascii="Arial" w:hAnsi="Arial" w:cs="Arial"/>
          <w:color w:val="000000"/>
          <w:sz w:val="20"/>
        </w:rPr>
      </w:pPr>
    </w:p>
    <w:p w14:paraId="02F641FF" w14:textId="77777777" w:rsidR="00083AE8" w:rsidRPr="00CA4805" w:rsidRDefault="00083AE8" w:rsidP="00083AE8">
      <w:pPr>
        <w:widowControl w:val="0"/>
        <w:autoSpaceDE w:val="0"/>
        <w:autoSpaceDN w:val="0"/>
        <w:adjustRightInd w:val="0"/>
        <w:ind w:right="147"/>
        <w:jc w:val="both"/>
        <w:rPr>
          <w:rFonts w:ascii="Arial" w:hAnsi="Arial" w:cs="Arial"/>
          <w:color w:val="000000"/>
          <w:sz w:val="20"/>
        </w:rPr>
      </w:pPr>
      <w:r w:rsidRPr="00CA4805">
        <w:rPr>
          <w:rFonts w:ascii="Arial" w:hAnsi="Arial" w:cs="Arial"/>
          <w:color w:val="000000"/>
          <w:sz w:val="20"/>
        </w:rPr>
        <w:t>V</w:t>
      </w:r>
      <w:r w:rsidRPr="00CA4805">
        <w:rPr>
          <w:rFonts w:ascii="Arial" w:hAnsi="Arial" w:cs="Arial"/>
          <w:color w:val="000000"/>
          <w:spacing w:val="50"/>
          <w:sz w:val="20"/>
        </w:rPr>
        <w:t xml:space="preserve"> </w:t>
      </w:r>
      <w:r w:rsidRPr="00CA4805">
        <w:rPr>
          <w:rFonts w:ascii="Arial" w:hAnsi="Arial" w:cs="Arial"/>
          <w:color w:val="000000"/>
          <w:spacing w:val="-1"/>
          <w:sz w:val="20"/>
        </w:rPr>
        <w:t>č</w:t>
      </w:r>
      <w:r w:rsidRPr="00CA4805">
        <w:rPr>
          <w:rFonts w:ascii="Arial" w:hAnsi="Arial" w:cs="Arial"/>
          <w:color w:val="000000"/>
          <w:spacing w:val="1"/>
          <w:sz w:val="20"/>
        </w:rPr>
        <w:t>a</w:t>
      </w:r>
      <w:r w:rsidRPr="00CA4805">
        <w:rPr>
          <w:rFonts w:ascii="Arial" w:hAnsi="Arial" w:cs="Arial"/>
          <w:color w:val="000000"/>
          <w:sz w:val="20"/>
        </w:rPr>
        <w:t>su</w:t>
      </w:r>
      <w:r w:rsidRPr="00CA4805">
        <w:rPr>
          <w:rFonts w:ascii="Arial" w:hAnsi="Arial" w:cs="Arial"/>
          <w:color w:val="000000"/>
          <w:spacing w:val="45"/>
          <w:sz w:val="20"/>
        </w:rPr>
        <w:t xml:space="preserve"> </w:t>
      </w:r>
      <w:r w:rsidRPr="00CA4805">
        <w:rPr>
          <w:rFonts w:ascii="Arial" w:hAnsi="Arial" w:cs="Arial"/>
          <w:color w:val="000000"/>
          <w:sz w:val="20"/>
        </w:rPr>
        <w:t>g</w:t>
      </w:r>
      <w:r w:rsidRPr="00CA4805">
        <w:rPr>
          <w:rFonts w:ascii="Arial" w:hAnsi="Arial" w:cs="Arial"/>
          <w:color w:val="000000"/>
          <w:spacing w:val="1"/>
          <w:sz w:val="20"/>
        </w:rPr>
        <w:t>a</w:t>
      </w:r>
      <w:r w:rsidRPr="00CA4805">
        <w:rPr>
          <w:rFonts w:ascii="Arial" w:hAnsi="Arial" w:cs="Arial"/>
          <w:color w:val="000000"/>
          <w:sz w:val="20"/>
        </w:rPr>
        <w:t>r</w:t>
      </w:r>
      <w:r w:rsidRPr="00CA4805">
        <w:rPr>
          <w:rFonts w:ascii="Arial" w:hAnsi="Arial" w:cs="Arial"/>
          <w:color w:val="000000"/>
          <w:spacing w:val="1"/>
          <w:sz w:val="20"/>
        </w:rPr>
        <w:t>a</w:t>
      </w:r>
      <w:r w:rsidRPr="00CA4805">
        <w:rPr>
          <w:rFonts w:ascii="Arial" w:hAnsi="Arial" w:cs="Arial"/>
          <w:color w:val="000000"/>
          <w:spacing w:val="-1"/>
          <w:sz w:val="20"/>
        </w:rPr>
        <w:t>nc</w:t>
      </w:r>
      <w:r w:rsidRPr="00CA4805">
        <w:rPr>
          <w:rFonts w:ascii="Arial" w:hAnsi="Arial" w:cs="Arial"/>
          <w:color w:val="000000"/>
          <w:sz w:val="20"/>
        </w:rPr>
        <w:t>i</w:t>
      </w:r>
      <w:r w:rsidRPr="00CA4805">
        <w:rPr>
          <w:rFonts w:ascii="Arial" w:hAnsi="Arial" w:cs="Arial"/>
          <w:color w:val="000000"/>
          <w:spacing w:val="-1"/>
          <w:sz w:val="20"/>
        </w:rPr>
        <w:t>j</w:t>
      </w:r>
      <w:r w:rsidRPr="00CA4805">
        <w:rPr>
          <w:rFonts w:ascii="Arial" w:hAnsi="Arial" w:cs="Arial"/>
          <w:color w:val="000000"/>
          <w:spacing w:val="2"/>
          <w:sz w:val="20"/>
        </w:rPr>
        <w:t>s</w:t>
      </w:r>
      <w:r w:rsidRPr="00CA4805">
        <w:rPr>
          <w:rFonts w:ascii="Arial" w:hAnsi="Arial" w:cs="Arial"/>
          <w:color w:val="000000"/>
          <w:spacing w:val="-1"/>
          <w:sz w:val="20"/>
        </w:rPr>
        <w:t>k</w:t>
      </w:r>
      <w:r w:rsidRPr="00CA4805">
        <w:rPr>
          <w:rFonts w:ascii="Arial" w:hAnsi="Arial" w:cs="Arial"/>
          <w:color w:val="000000"/>
          <w:sz w:val="20"/>
        </w:rPr>
        <w:t>ih</w:t>
      </w:r>
      <w:r w:rsidRPr="00CA4805">
        <w:rPr>
          <w:rFonts w:ascii="Arial" w:hAnsi="Arial" w:cs="Arial"/>
          <w:color w:val="000000"/>
          <w:spacing w:val="41"/>
          <w:sz w:val="20"/>
        </w:rPr>
        <w:t xml:space="preserve"> </w:t>
      </w:r>
      <w:r w:rsidRPr="00CA4805">
        <w:rPr>
          <w:rFonts w:ascii="Arial" w:hAnsi="Arial" w:cs="Arial"/>
          <w:color w:val="000000"/>
          <w:spacing w:val="2"/>
          <w:sz w:val="20"/>
        </w:rPr>
        <w:t>r</w:t>
      </w:r>
      <w:r w:rsidRPr="00CA4805">
        <w:rPr>
          <w:rFonts w:ascii="Arial" w:hAnsi="Arial" w:cs="Arial"/>
          <w:color w:val="000000"/>
          <w:sz w:val="20"/>
        </w:rPr>
        <w:t>o</w:t>
      </w:r>
      <w:r w:rsidRPr="00CA4805">
        <w:rPr>
          <w:rFonts w:ascii="Arial" w:hAnsi="Arial" w:cs="Arial"/>
          <w:color w:val="000000"/>
          <w:spacing w:val="-1"/>
          <w:sz w:val="20"/>
        </w:rPr>
        <w:t>k</w:t>
      </w:r>
      <w:r w:rsidRPr="00CA4805">
        <w:rPr>
          <w:rFonts w:ascii="Arial" w:hAnsi="Arial" w:cs="Arial"/>
          <w:color w:val="000000"/>
          <w:spacing w:val="2"/>
          <w:sz w:val="20"/>
        </w:rPr>
        <w:t>o</w:t>
      </w:r>
      <w:r w:rsidRPr="00CA4805">
        <w:rPr>
          <w:rFonts w:ascii="Arial" w:hAnsi="Arial" w:cs="Arial"/>
          <w:color w:val="000000"/>
          <w:sz w:val="20"/>
        </w:rPr>
        <w:t>v</w:t>
      </w:r>
      <w:r w:rsidRPr="00CA4805">
        <w:rPr>
          <w:rFonts w:ascii="Arial" w:hAnsi="Arial" w:cs="Arial"/>
          <w:color w:val="000000"/>
          <w:spacing w:val="47"/>
          <w:sz w:val="20"/>
        </w:rPr>
        <w:t xml:space="preserve"> </w:t>
      </w:r>
      <w:r w:rsidRPr="00CA4805">
        <w:rPr>
          <w:rFonts w:ascii="Arial" w:hAnsi="Arial" w:cs="Arial"/>
          <w:color w:val="000000"/>
          <w:spacing w:val="-1"/>
          <w:sz w:val="20"/>
        </w:rPr>
        <w:t>j</w:t>
      </w:r>
      <w:r w:rsidRPr="00CA4805">
        <w:rPr>
          <w:rFonts w:ascii="Arial" w:hAnsi="Arial" w:cs="Arial"/>
          <w:color w:val="000000"/>
          <w:sz w:val="20"/>
        </w:rPr>
        <w:t>e</w:t>
      </w:r>
      <w:r w:rsidRPr="00CA4805">
        <w:rPr>
          <w:rFonts w:ascii="Arial" w:hAnsi="Arial" w:cs="Arial"/>
          <w:color w:val="000000"/>
          <w:spacing w:val="49"/>
          <w:sz w:val="20"/>
        </w:rPr>
        <w:t xml:space="preserve"> </w:t>
      </w:r>
      <w:r>
        <w:rPr>
          <w:rFonts w:ascii="Arial" w:hAnsi="Arial" w:cs="Arial"/>
          <w:color w:val="000000"/>
          <w:sz w:val="20"/>
        </w:rPr>
        <w:t>izvajalec</w:t>
      </w:r>
      <w:r w:rsidRPr="00CA4805">
        <w:rPr>
          <w:rFonts w:ascii="Arial" w:hAnsi="Arial" w:cs="Arial"/>
          <w:color w:val="000000"/>
          <w:spacing w:val="42"/>
          <w:sz w:val="20"/>
        </w:rPr>
        <w:t xml:space="preserve"> </w:t>
      </w:r>
      <w:r w:rsidRPr="00CA4805">
        <w:rPr>
          <w:rFonts w:ascii="Arial" w:hAnsi="Arial" w:cs="Arial"/>
          <w:color w:val="000000"/>
          <w:sz w:val="20"/>
        </w:rPr>
        <w:t>dolž</w:t>
      </w:r>
      <w:r w:rsidRPr="00CA4805">
        <w:rPr>
          <w:rFonts w:ascii="Arial" w:hAnsi="Arial" w:cs="Arial"/>
          <w:color w:val="000000"/>
          <w:spacing w:val="1"/>
          <w:sz w:val="20"/>
        </w:rPr>
        <w:t>an</w:t>
      </w:r>
      <w:r w:rsidRPr="00CA4805">
        <w:rPr>
          <w:rFonts w:ascii="Arial" w:hAnsi="Arial" w:cs="Arial"/>
          <w:color w:val="000000"/>
          <w:sz w:val="20"/>
        </w:rPr>
        <w:t>,</w:t>
      </w:r>
      <w:r w:rsidRPr="00CA4805">
        <w:rPr>
          <w:rFonts w:ascii="Arial" w:hAnsi="Arial" w:cs="Arial"/>
          <w:color w:val="000000"/>
          <w:spacing w:val="43"/>
          <w:sz w:val="20"/>
        </w:rPr>
        <w:t xml:space="preserve"> </w:t>
      </w:r>
      <w:r w:rsidRPr="00CA4805">
        <w:rPr>
          <w:rFonts w:ascii="Arial" w:hAnsi="Arial" w:cs="Arial"/>
          <w:color w:val="000000"/>
          <w:spacing w:val="-1"/>
          <w:sz w:val="20"/>
        </w:rPr>
        <w:t>n</w:t>
      </w:r>
      <w:r w:rsidRPr="00CA4805">
        <w:rPr>
          <w:rFonts w:ascii="Arial" w:hAnsi="Arial" w:cs="Arial"/>
          <w:color w:val="000000"/>
          <w:sz w:val="20"/>
        </w:rPr>
        <w:t>a</w:t>
      </w:r>
      <w:r w:rsidRPr="00CA4805">
        <w:rPr>
          <w:rFonts w:ascii="Arial" w:hAnsi="Arial" w:cs="Arial"/>
          <w:color w:val="000000"/>
          <w:spacing w:val="49"/>
          <w:sz w:val="20"/>
        </w:rPr>
        <w:t xml:space="preserve"> </w:t>
      </w:r>
      <w:r w:rsidRPr="00CA4805">
        <w:rPr>
          <w:rFonts w:ascii="Arial" w:hAnsi="Arial" w:cs="Arial"/>
          <w:color w:val="000000"/>
          <w:sz w:val="20"/>
        </w:rPr>
        <w:t>poziv</w:t>
      </w:r>
      <w:r w:rsidRPr="00CA4805">
        <w:rPr>
          <w:rFonts w:ascii="Arial" w:hAnsi="Arial" w:cs="Arial"/>
          <w:color w:val="000000"/>
          <w:spacing w:val="45"/>
          <w:sz w:val="20"/>
        </w:rPr>
        <w:t xml:space="preserve"> </w:t>
      </w:r>
      <w:r w:rsidRPr="00CA4805">
        <w:rPr>
          <w:rFonts w:ascii="Arial" w:hAnsi="Arial" w:cs="Arial"/>
          <w:color w:val="000000"/>
          <w:spacing w:val="-1"/>
          <w:sz w:val="20"/>
        </w:rPr>
        <w:t>n</w:t>
      </w:r>
      <w:r w:rsidRPr="00CA4805">
        <w:rPr>
          <w:rFonts w:ascii="Arial" w:hAnsi="Arial" w:cs="Arial"/>
          <w:color w:val="000000"/>
          <w:spacing w:val="1"/>
          <w:sz w:val="20"/>
        </w:rPr>
        <w:t>a</w:t>
      </w:r>
      <w:r w:rsidRPr="00CA4805">
        <w:rPr>
          <w:rFonts w:ascii="Arial" w:hAnsi="Arial" w:cs="Arial"/>
          <w:color w:val="000000"/>
          <w:sz w:val="20"/>
        </w:rPr>
        <w:t>r</w:t>
      </w:r>
      <w:r w:rsidRPr="00CA4805">
        <w:rPr>
          <w:rFonts w:ascii="Arial" w:hAnsi="Arial" w:cs="Arial"/>
          <w:color w:val="000000"/>
          <w:spacing w:val="2"/>
          <w:sz w:val="20"/>
        </w:rPr>
        <w:t>o</w:t>
      </w:r>
      <w:r w:rsidRPr="00CA4805">
        <w:rPr>
          <w:rFonts w:ascii="Arial" w:hAnsi="Arial" w:cs="Arial"/>
          <w:color w:val="000000"/>
          <w:spacing w:val="-1"/>
          <w:sz w:val="20"/>
        </w:rPr>
        <w:t>čn</w:t>
      </w:r>
      <w:r w:rsidRPr="00CA4805">
        <w:rPr>
          <w:rFonts w:ascii="Arial" w:hAnsi="Arial" w:cs="Arial"/>
          <w:color w:val="000000"/>
          <w:spacing w:val="2"/>
          <w:sz w:val="20"/>
        </w:rPr>
        <w:t>i</w:t>
      </w:r>
      <w:r w:rsidRPr="00CA4805">
        <w:rPr>
          <w:rFonts w:ascii="Arial" w:hAnsi="Arial" w:cs="Arial"/>
          <w:color w:val="000000"/>
          <w:spacing w:val="-1"/>
          <w:sz w:val="20"/>
        </w:rPr>
        <w:t>k</w:t>
      </w:r>
      <w:r w:rsidRPr="00CA4805">
        <w:rPr>
          <w:rFonts w:ascii="Arial" w:hAnsi="Arial" w:cs="Arial"/>
          <w:color w:val="000000"/>
          <w:sz w:val="20"/>
        </w:rPr>
        <w:t>a</w:t>
      </w:r>
      <w:r w:rsidRPr="00CA4805">
        <w:rPr>
          <w:rFonts w:ascii="Arial" w:hAnsi="Arial" w:cs="Arial"/>
          <w:color w:val="000000"/>
          <w:spacing w:val="43"/>
          <w:sz w:val="20"/>
        </w:rPr>
        <w:t xml:space="preserve"> </w:t>
      </w:r>
      <w:r w:rsidRPr="00CA4805">
        <w:rPr>
          <w:rFonts w:ascii="Arial" w:hAnsi="Arial" w:cs="Arial"/>
          <w:color w:val="000000"/>
          <w:sz w:val="20"/>
        </w:rPr>
        <w:t>in</w:t>
      </w:r>
      <w:r w:rsidRPr="00CA4805">
        <w:rPr>
          <w:rFonts w:ascii="Arial" w:hAnsi="Arial" w:cs="Arial"/>
          <w:color w:val="000000"/>
          <w:spacing w:val="48"/>
          <w:sz w:val="20"/>
        </w:rPr>
        <w:t xml:space="preserve"> </w:t>
      </w:r>
      <w:r w:rsidRPr="00CA4805">
        <w:rPr>
          <w:rFonts w:ascii="Arial" w:hAnsi="Arial" w:cs="Arial"/>
          <w:color w:val="000000"/>
          <w:spacing w:val="-1"/>
          <w:sz w:val="20"/>
        </w:rPr>
        <w:t>n</w:t>
      </w:r>
      <w:r w:rsidRPr="00CA4805">
        <w:rPr>
          <w:rFonts w:ascii="Arial" w:hAnsi="Arial" w:cs="Arial"/>
          <w:color w:val="000000"/>
          <w:sz w:val="20"/>
        </w:rPr>
        <w:t>a</w:t>
      </w:r>
      <w:r w:rsidRPr="00CA4805">
        <w:rPr>
          <w:rFonts w:ascii="Arial" w:hAnsi="Arial" w:cs="Arial"/>
          <w:color w:val="000000"/>
          <w:spacing w:val="49"/>
          <w:sz w:val="20"/>
        </w:rPr>
        <w:t xml:space="preserve"> </w:t>
      </w:r>
      <w:r w:rsidRPr="00CA4805">
        <w:rPr>
          <w:rFonts w:ascii="Arial" w:hAnsi="Arial" w:cs="Arial"/>
          <w:color w:val="000000"/>
          <w:sz w:val="20"/>
        </w:rPr>
        <w:t>s</w:t>
      </w:r>
      <w:r w:rsidRPr="00CA4805">
        <w:rPr>
          <w:rFonts w:ascii="Arial" w:hAnsi="Arial" w:cs="Arial"/>
          <w:color w:val="000000"/>
          <w:spacing w:val="-1"/>
          <w:sz w:val="20"/>
        </w:rPr>
        <w:t>v</w:t>
      </w:r>
      <w:r w:rsidRPr="00CA4805">
        <w:rPr>
          <w:rFonts w:ascii="Arial" w:hAnsi="Arial" w:cs="Arial"/>
          <w:color w:val="000000"/>
          <w:spacing w:val="2"/>
          <w:sz w:val="20"/>
        </w:rPr>
        <w:t>o</w:t>
      </w:r>
      <w:r w:rsidRPr="00CA4805">
        <w:rPr>
          <w:rFonts w:ascii="Arial" w:hAnsi="Arial" w:cs="Arial"/>
          <w:color w:val="000000"/>
          <w:sz w:val="20"/>
        </w:rPr>
        <w:t>je</w:t>
      </w:r>
      <w:r w:rsidRPr="00CA4805">
        <w:rPr>
          <w:rFonts w:ascii="Arial" w:hAnsi="Arial" w:cs="Arial"/>
          <w:color w:val="000000"/>
          <w:spacing w:val="48"/>
          <w:sz w:val="20"/>
        </w:rPr>
        <w:t xml:space="preserve"> </w:t>
      </w:r>
      <w:r w:rsidRPr="00CA4805">
        <w:rPr>
          <w:rFonts w:ascii="Arial" w:hAnsi="Arial" w:cs="Arial"/>
          <w:color w:val="000000"/>
          <w:sz w:val="20"/>
        </w:rPr>
        <w:t>stroške</w:t>
      </w:r>
      <w:r w:rsidRPr="00CA4805">
        <w:rPr>
          <w:rFonts w:ascii="Arial" w:hAnsi="Arial" w:cs="Arial"/>
          <w:color w:val="000000"/>
          <w:spacing w:val="44"/>
          <w:sz w:val="20"/>
        </w:rPr>
        <w:t xml:space="preserve"> </w:t>
      </w:r>
      <w:r w:rsidRPr="00CA4805">
        <w:rPr>
          <w:rFonts w:ascii="Arial" w:hAnsi="Arial" w:cs="Arial"/>
          <w:color w:val="000000"/>
          <w:sz w:val="20"/>
        </w:rPr>
        <w:t>odpr</w:t>
      </w:r>
      <w:r w:rsidRPr="00CA4805">
        <w:rPr>
          <w:rFonts w:ascii="Arial" w:hAnsi="Arial" w:cs="Arial"/>
          <w:color w:val="000000"/>
          <w:spacing w:val="1"/>
          <w:sz w:val="20"/>
        </w:rPr>
        <w:t>a</w:t>
      </w:r>
      <w:r w:rsidRPr="00CA4805">
        <w:rPr>
          <w:rFonts w:ascii="Arial" w:hAnsi="Arial" w:cs="Arial"/>
          <w:color w:val="000000"/>
          <w:spacing w:val="-1"/>
          <w:sz w:val="20"/>
        </w:rPr>
        <w:t>v</w:t>
      </w:r>
      <w:r w:rsidRPr="00CA4805">
        <w:rPr>
          <w:rFonts w:ascii="Arial" w:hAnsi="Arial" w:cs="Arial"/>
          <w:color w:val="000000"/>
          <w:sz w:val="20"/>
        </w:rPr>
        <w:t>iti</w:t>
      </w:r>
      <w:r w:rsidRPr="00CA4805">
        <w:rPr>
          <w:rFonts w:ascii="Arial" w:hAnsi="Arial" w:cs="Arial"/>
          <w:color w:val="000000"/>
          <w:spacing w:val="45"/>
          <w:sz w:val="20"/>
        </w:rPr>
        <w:t xml:space="preserve"> </w:t>
      </w:r>
      <w:r w:rsidRPr="00CA4805">
        <w:rPr>
          <w:rFonts w:ascii="Arial" w:hAnsi="Arial" w:cs="Arial"/>
          <w:color w:val="000000"/>
          <w:spacing w:val="-1"/>
          <w:sz w:val="20"/>
        </w:rPr>
        <w:t>v</w:t>
      </w:r>
      <w:r w:rsidRPr="00CA4805">
        <w:rPr>
          <w:rFonts w:ascii="Arial" w:hAnsi="Arial" w:cs="Arial"/>
          <w:color w:val="000000"/>
          <w:sz w:val="20"/>
        </w:rPr>
        <w:t>se po</w:t>
      </w:r>
      <w:r w:rsidRPr="00CA4805">
        <w:rPr>
          <w:rFonts w:ascii="Arial" w:hAnsi="Arial" w:cs="Arial"/>
          <w:color w:val="000000"/>
          <w:spacing w:val="1"/>
          <w:sz w:val="20"/>
        </w:rPr>
        <w:t>ma</w:t>
      </w:r>
      <w:r w:rsidRPr="00CA4805">
        <w:rPr>
          <w:rFonts w:ascii="Arial" w:hAnsi="Arial" w:cs="Arial"/>
          <w:color w:val="000000"/>
          <w:spacing w:val="-1"/>
          <w:sz w:val="20"/>
        </w:rPr>
        <w:t>n</w:t>
      </w:r>
      <w:r w:rsidRPr="00CA4805">
        <w:rPr>
          <w:rFonts w:ascii="Arial" w:hAnsi="Arial" w:cs="Arial"/>
          <w:color w:val="000000"/>
          <w:spacing w:val="1"/>
          <w:sz w:val="20"/>
        </w:rPr>
        <w:t>j</w:t>
      </w:r>
      <w:r w:rsidRPr="00CA4805">
        <w:rPr>
          <w:rFonts w:ascii="Arial" w:hAnsi="Arial" w:cs="Arial"/>
          <w:color w:val="000000"/>
          <w:spacing w:val="-1"/>
          <w:sz w:val="20"/>
        </w:rPr>
        <w:t>k</w:t>
      </w:r>
      <w:r w:rsidRPr="00CA4805">
        <w:rPr>
          <w:rFonts w:ascii="Arial" w:hAnsi="Arial" w:cs="Arial"/>
          <w:color w:val="000000"/>
          <w:sz w:val="20"/>
        </w:rPr>
        <w:t>l</w:t>
      </w:r>
      <w:r w:rsidRPr="00CA4805">
        <w:rPr>
          <w:rFonts w:ascii="Arial" w:hAnsi="Arial" w:cs="Arial"/>
          <w:color w:val="000000"/>
          <w:spacing w:val="-1"/>
          <w:sz w:val="20"/>
        </w:rPr>
        <w:t>j</w:t>
      </w:r>
      <w:r w:rsidRPr="00CA4805">
        <w:rPr>
          <w:rFonts w:ascii="Arial" w:hAnsi="Arial" w:cs="Arial"/>
          <w:color w:val="000000"/>
          <w:spacing w:val="2"/>
          <w:sz w:val="20"/>
        </w:rPr>
        <w:t>i</w:t>
      </w:r>
      <w:r w:rsidRPr="00CA4805">
        <w:rPr>
          <w:rFonts w:ascii="Arial" w:hAnsi="Arial" w:cs="Arial"/>
          <w:color w:val="000000"/>
          <w:spacing w:val="-1"/>
          <w:sz w:val="20"/>
        </w:rPr>
        <w:t>v</w:t>
      </w:r>
      <w:r w:rsidRPr="00CA4805">
        <w:rPr>
          <w:rFonts w:ascii="Arial" w:hAnsi="Arial" w:cs="Arial"/>
          <w:color w:val="000000"/>
          <w:sz w:val="20"/>
        </w:rPr>
        <w:t>osti</w:t>
      </w:r>
      <w:r w:rsidRPr="00CA4805">
        <w:rPr>
          <w:rFonts w:ascii="Arial" w:hAnsi="Arial" w:cs="Arial"/>
          <w:color w:val="000000"/>
          <w:spacing w:val="-13"/>
          <w:sz w:val="20"/>
        </w:rPr>
        <w:t xml:space="preserve"> </w:t>
      </w:r>
      <w:r w:rsidRPr="00CA4805">
        <w:rPr>
          <w:rFonts w:ascii="Arial" w:hAnsi="Arial" w:cs="Arial"/>
          <w:color w:val="000000"/>
          <w:spacing w:val="3"/>
          <w:sz w:val="20"/>
        </w:rPr>
        <w:t>i</w:t>
      </w:r>
      <w:r w:rsidRPr="00CA4805">
        <w:rPr>
          <w:rFonts w:ascii="Arial" w:hAnsi="Arial" w:cs="Arial"/>
          <w:color w:val="000000"/>
          <w:sz w:val="20"/>
        </w:rPr>
        <w:t>n</w:t>
      </w:r>
      <w:r w:rsidRPr="00CA4805">
        <w:rPr>
          <w:rFonts w:ascii="Arial" w:hAnsi="Arial" w:cs="Arial"/>
          <w:color w:val="000000"/>
          <w:spacing w:val="-3"/>
          <w:sz w:val="20"/>
        </w:rPr>
        <w:t xml:space="preserve"> </w:t>
      </w:r>
      <w:r w:rsidRPr="00CA4805">
        <w:rPr>
          <w:rFonts w:ascii="Arial" w:hAnsi="Arial" w:cs="Arial"/>
          <w:color w:val="000000"/>
          <w:spacing w:val="-1"/>
          <w:sz w:val="20"/>
        </w:rPr>
        <w:t>n</w:t>
      </w:r>
      <w:r w:rsidRPr="00CA4805">
        <w:rPr>
          <w:rFonts w:ascii="Arial" w:hAnsi="Arial" w:cs="Arial"/>
          <w:color w:val="000000"/>
          <w:spacing w:val="1"/>
          <w:sz w:val="20"/>
        </w:rPr>
        <w:t>a</w:t>
      </w:r>
      <w:r w:rsidRPr="00CA4805">
        <w:rPr>
          <w:rFonts w:ascii="Arial" w:hAnsi="Arial" w:cs="Arial"/>
          <w:color w:val="000000"/>
          <w:sz w:val="20"/>
        </w:rPr>
        <w:t>p</w:t>
      </w:r>
      <w:r w:rsidRPr="00CA4805">
        <w:rPr>
          <w:rFonts w:ascii="Arial" w:hAnsi="Arial" w:cs="Arial"/>
          <w:color w:val="000000"/>
          <w:spacing w:val="1"/>
          <w:sz w:val="20"/>
        </w:rPr>
        <w:t>a</w:t>
      </w:r>
      <w:r w:rsidRPr="00CA4805">
        <w:rPr>
          <w:rFonts w:ascii="Arial" w:hAnsi="Arial" w:cs="Arial"/>
          <w:color w:val="000000"/>
          <w:spacing w:val="-1"/>
          <w:sz w:val="20"/>
        </w:rPr>
        <w:t>k</w:t>
      </w:r>
      <w:r w:rsidRPr="00CA4805">
        <w:rPr>
          <w:rFonts w:ascii="Arial" w:hAnsi="Arial" w:cs="Arial"/>
          <w:color w:val="000000"/>
          <w:sz w:val="20"/>
        </w:rPr>
        <w:t>e</w:t>
      </w:r>
      <w:r w:rsidRPr="00CA4805">
        <w:rPr>
          <w:rFonts w:ascii="Arial" w:hAnsi="Arial" w:cs="Arial"/>
          <w:color w:val="000000"/>
          <w:spacing w:val="-6"/>
          <w:sz w:val="20"/>
        </w:rPr>
        <w:t xml:space="preserve"> </w:t>
      </w:r>
      <w:r w:rsidRPr="00CA4805">
        <w:rPr>
          <w:rFonts w:ascii="Arial" w:hAnsi="Arial" w:cs="Arial"/>
          <w:color w:val="000000"/>
          <w:spacing w:val="2"/>
          <w:sz w:val="20"/>
        </w:rPr>
        <w:t>n</w:t>
      </w:r>
      <w:r w:rsidRPr="00CA4805">
        <w:rPr>
          <w:rFonts w:ascii="Arial" w:hAnsi="Arial" w:cs="Arial"/>
          <w:color w:val="000000"/>
          <w:sz w:val="20"/>
        </w:rPr>
        <w:t xml:space="preserve">a </w:t>
      </w:r>
      <w:r>
        <w:rPr>
          <w:rFonts w:ascii="Arial" w:hAnsi="Arial" w:cs="Arial"/>
          <w:color w:val="000000"/>
          <w:sz w:val="20"/>
        </w:rPr>
        <w:t>materialu ali storitvi</w:t>
      </w:r>
      <w:r w:rsidRPr="00CA4805">
        <w:rPr>
          <w:rFonts w:ascii="Arial" w:hAnsi="Arial" w:cs="Arial"/>
          <w:color w:val="000000"/>
          <w:sz w:val="20"/>
        </w:rPr>
        <w:t>,</w:t>
      </w:r>
      <w:r w:rsidRPr="00CA4805">
        <w:rPr>
          <w:rFonts w:ascii="Arial" w:hAnsi="Arial" w:cs="Arial"/>
          <w:color w:val="000000"/>
          <w:spacing w:val="-2"/>
          <w:sz w:val="20"/>
        </w:rPr>
        <w:t xml:space="preserve"> </w:t>
      </w:r>
      <w:r w:rsidRPr="00CA4805">
        <w:rPr>
          <w:rFonts w:ascii="Arial" w:hAnsi="Arial" w:cs="Arial"/>
          <w:color w:val="000000"/>
          <w:spacing w:val="-1"/>
          <w:sz w:val="20"/>
        </w:rPr>
        <w:t>k</w:t>
      </w:r>
      <w:r w:rsidRPr="00CA4805">
        <w:rPr>
          <w:rFonts w:ascii="Arial" w:hAnsi="Arial" w:cs="Arial"/>
          <w:color w:val="000000"/>
          <w:sz w:val="20"/>
        </w:rPr>
        <w:t>i</w:t>
      </w:r>
      <w:r w:rsidRPr="00CA4805">
        <w:rPr>
          <w:rFonts w:ascii="Arial" w:hAnsi="Arial" w:cs="Arial"/>
          <w:color w:val="000000"/>
          <w:spacing w:val="-1"/>
          <w:sz w:val="20"/>
        </w:rPr>
        <w:t xml:space="preserve"> </w:t>
      </w:r>
      <w:r>
        <w:rPr>
          <w:rFonts w:ascii="Arial" w:hAnsi="Arial" w:cs="Arial"/>
          <w:color w:val="000000"/>
          <w:spacing w:val="-1"/>
          <w:sz w:val="20"/>
        </w:rPr>
        <w:t>so</w:t>
      </w:r>
      <w:r w:rsidRPr="00CA4805">
        <w:rPr>
          <w:rFonts w:ascii="Arial" w:hAnsi="Arial" w:cs="Arial"/>
          <w:color w:val="000000"/>
          <w:spacing w:val="-1"/>
          <w:sz w:val="20"/>
        </w:rPr>
        <w:t xml:space="preserve"> </w:t>
      </w:r>
      <w:r w:rsidRPr="00CA4805">
        <w:rPr>
          <w:rFonts w:ascii="Arial" w:hAnsi="Arial" w:cs="Arial"/>
          <w:color w:val="000000"/>
          <w:sz w:val="20"/>
        </w:rPr>
        <w:t>pr</w:t>
      </w:r>
      <w:r w:rsidRPr="00CA4805">
        <w:rPr>
          <w:rFonts w:ascii="Arial" w:hAnsi="Arial" w:cs="Arial"/>
          <w:color w:val="000000"/>
          <w:spacing w:val="3"/>
          <w:sz w:val="20"/>
        </w:rPr>
        <w:t>e</w:t>
      </w:r>
      <w:r w:rsidRPr="00CA4805">
        <w:rPr>
          <w:rFonts w:ascii="Arial" w:hAnsi="Arial" w:cs="Arial"/>
          <w:color w:val="000000"/>
          <w:sz w:val="20"/>
        </w:rPr>
        <w:t>d</w:t>
      </w:r>
      <w:r w:rsidRPr="00CA4805">
        <w:rPr>
          <w:rFonts w:ascii="Arial" w:hAnsi="Arial" w:cs="Arial"/>
          <w:color w:val="000000"/>
          <w:spacing w:val="1"/>
          <w:sz w:val="20"/>
        </w:rPr>
        <w:t>me</w:t>
      </w:r>
      <w:r w:rsidRPr="00CA4805">
        <w:rPr>
          <w:rFonts w:ascii="Arial" w:hAnsi="Arial" w:cs="Arial"/>
          <w:color w:val="000000"/>
          <w:sz w:val="20"/>
        </w:rPr>
        <w:t>t</w:t>
      </w:r>
      <w:r w:rsidRPr="00CA4805">
        <w:rPr>
          <w:rFonts w:ascii="Arial" w:hAnsi="Arial" w:cs="Arial"/>
          <w:color w:val="000000"/>
          <w:spacing w:val="-7"/>
          <w:sz w:val="20"/>
        </w:rPr>
        <w:t xml:space="preserve"> </w:t>
      </w:r>
      <w:r w:rsidRPr="00CA4805">
        <w:rPr>
          <w:rFonts w:ascii="Arial" w:hAnsi="Arial" w:cs="Arial"/>
          <w:color w:val="000000"/>
          <w:spacing w:val="1"/>
          <w:sz w:val="20"/>
        </w:rPr>
        <w:t>garancije</w:t>
      </w:r>
      <w:r w:rsidRPr="00CA4805">
        <w:rPr>
          <w:rFonts w:ascii="Arial" w:hAnsi="Arial" w:cs="Arial"/>
          <w:color w:val="000000"/>
          <w:sz w:val="20"/>
        </w:rPr>
        <w:t xml:space="preserve">. V nasprotnem primeru jih je </w:t>
      </w:r>
      <w:r w:rsidRPr="00CA4805">
        <w:rPr>
          <w:rFonts w:ascii="Arial" w:hAnsi="Arial" w:cs="Arial"/>
          <w:color w:val="000000"/>
          <w:spacing w:val="-1"/>
          <w:sz w:val="20"/>
        </w:rPr>
        <w:t>u</w:t>
      </w:r>
      <w:r w:rsidRPr="00CA4805">
        <w:rPr>
          <w:rFonts w:ascii="Arial" w:hAnsi="Arial" w:cs="Arial"/>
          <w:color w:val="000000"/>
          <w:sz w:val="20"/>
        </w:rPr>
        <w:t>pr</w:t>
      </w:r>
      <w:r w:rsidRPr="00CA4805">
        <w:rPr>
          <w:rFonts w:ascii="Arial" w:hAnsi="Arial" w:cs="Arial"/>
          <w:color w:val="000000"/>
          <w:spacing w:val="1"/>
          <w:sz w:val="20"/>
        </w:rPr>
        <w:t>a</w:t>
      </w:r>
      <w:r w:rsidRPr="00CA4805">
        <w:rPr>
          <w:rFonts w:ascii="Arial" w:hAnsi="Arial" w:cs="Arial"/>
          <w:color w:val="000000"/>
          <w:spacing w:val="-1"/>
          <w:sz w:val="20"/>
        </w:rPr>
        <w:t>v</w:t>
      </w:r>
      <w:r w:rsidRPr="00CA4805">
        <w:rPr>
          <w:rFonts w:ascii="Arial" w:hAnsi="Arial" w:cs="Arial"/>
          <w:color w:val="000000"/>
          <w:sz w:val="20"/>
        </w:rPr>
        <w:t>i</w:t>
      </w:r>
      <w:r w:rsidRPr="00CA4805">
        <w:rPr>
          <w:rFonts w:ascii="Arial" w:hAnsi="Arial" w:cs="Arial"/>
          <w:color w:val="000000"/>
          <w:spacing w:val="-1"/>
          <w:sz w:val="20"/>
        </w:rPr>
        <w:t>č</w:t>
      </w:r>
      <w:r w:rsidRPr="00CA4805">
        <w:rPr>
          <w:rFonts w:ascii="Arial" w:hAnsi="Arial" w:cs="Arial"/>
          <w:color w:val="000000"/>
          <w:spacing w:val="3"/>
          <w:sz w:val="20"/>
        </w:rPr>
        <w:t>e</w:t>
      </w:r>
      <w:r w:rsidRPr="00CA4805">
        <w:rPr>
          <w:rFonts w:ascii="Arial" w:hAnsi="Arial" w:cs="Arial"/>
          <w:color w:val="000000"/>
          <w:sz w:val="20"/>
        </w:rPr>
        <w:t>n o</w:t>
      </w:r>
      <w:r w:rsidRPr="00CA4805">
        <w:rPr>
          <w:rFonts w:ascii="Arial" w:hAnsi="Arial" w:cs="Arial"/>
          <w:color w:val="000000"/>
          <w:spacing w:val="2"/>
          <w:sz w:val="20"/>
        </w:rPr>
        <w:t>d</w:t>
      </w:r>
      <w:r w:rsidRPr="00CA4805">
        <w:rPr>
          <w:rFonts w:ascii="Arial" w:hAnsi="Arial" w:cs="Arial"/>
          <w:color w:val="000000"/>
          <w:sz w:val="20"/>
        </w:rPr>
        <w:t>pr</w:t>
      </w:r>
      <w:r w:rsidRPr="00CA4805">
        <w:rPr>
          <w:rFonts w:ascii="Arial" w:hAnsi="Arial" w:cs="Arial"/>
          <w:color w:val="000000"/>
          <w:spacing w:val="1"/>
          <w:sz w:val="20"/>
        </w:rPr>
        <w:t>a</w:t>
      </w:r>
      <w:r w:rsidRPr="00CA4805">
        <w:rPr>
          <w:rFonts w:ascii="Arial" w:hAnsi="Arial" w:cs="Arial"/>
          <w:color w:val="000000"/>
          <w:spacing w:val="-1"/>
          <w:sz w:val="20"/>
        </w:rPr>
        <w:t>v</w:t>
      </w:r>
      <w:r w:rsidRPr="00CA4805">
        <w:rPr>
          <w:rFonts w:ascii="Arial" w:hAnsi="Arial" w:cs="Arial"/>
          <w:color w:val="000000"/>
          <w:sz w:val="20"/>
        </w:rPr>
        <w:t>iti</w:t>
      </w:r>
      <w:r w:rsidRPr="00CA4805">
        <w:rPr>
          <w:rFonts w:ascii="Arial" w:hAnsi="Arial" w:cs="Arial"/>
          <w:color w:val="000000"/>
          <w:spacing w:val="5"/>
          <w:sz w:val="20"/>
        </w:rPr>
        <w:t xml:space="preserve"> </w:t>
      </w:r>
      <w:r w:rsidRPr="00CA4805">
        <w:rPr>
          <w:rFonts w:ascii="Arial" w:hAnsi="Arial" w:cs="Arial"/>
          <w:color w:val="000000"/>
          <w:spacing w:val="-1"/>
          <w:sz w:val="20"/>
        </w:rPr>
        <w:t>n</w:t>
      </w:r>
      <w:r w:rsidRPr="00CA4805">
        <w:rPr>
          <w:rFonts w:ascii="Arial" w:hAnsi="Arial" w:cs="Arial"/>
          <w:color w:val="000000"/>
          <w:spacing w:val="1"/>
          <w:sz w:val="20"/>
        </w:rPr>
        <w:t>a</w:t>
      </w:r>
      <w:r w:rsidRPr="00CA4805">
        <w:rPr>
          <w:rFonts w:ascii="Arial" w:hAnsi="Arial" w:cs="Arial"/>
          <w:color w:val="000000"/>
          <w:sz w:val="20"/>
        </w:rPr>
        <w:t>ro</w:t>
      </w:r>
      <w:r w:rsidRPr="00CA4805">
        <w:rPr>
          <w:rFonts w:ascii="Arial" w:hAnsi="Arial" w:cs="Arial"/>
          <w:color w:val="000000"/>
          <w:spacing w:val="2"/>
          <w:sz w:val="20"/>
        </w:rPr>
        <w:t>č</w:t>
      </w:r>
      <w:r w:rsidRPr="00CA4805">
        <w:rPr>
          <w:rFonts w:ascii="Arial" w:hAnsi="Arial" w:cs="Arial"/>
          <w:color w:val="000000"/>
          <w:spacing w:val="-1"/>
          <w:sz w:val="20"/>
        </w:rPr>
        <w:t>n</w:t>
      </w:r>
      <w:r w:rsidRPr="00CA4805">
        <w:rPr>
          <w:rFonts w:ascii="Arial" w:hAnsi="Arial" w:cs="Arial"/>
          <w:color w:val="000000"/>
          <w:spacing w:val="2"/>
          <w:sz w:val="20"/>
        </w:rPr>
        <w:t>i</w:t>
      </w:r>
      <w:r w:rsidRPr="00CA4805">
        <w:rPr>
          <w:rFonts w:ascii="Arial" w:hAnsi="Arial" w:cs="Arial"/>
          <w:color w:val="000000"/>
          <w:spacing w:val="-1"/>
          <w:sz w:val="20"/>
        </w:rPr>
        <w:t>k</w:t>
      </w:r>
      <w:r w:rsidRPr="00CA4805">
        <w:rPr>
          <w:rFonts w:ascii="Arial" w:hAnsi="Arial" w:cs="Arial"/>
          <w:color w:val="000000"/>
          <w:sz w:val="20"/>
        </w:rPr>
        <w:t>,</w:t>
      </w:r>
      <w:r w:rsidRPr="00CA4805">
        <w:rPr>
          <w:rFonts w:ascii="Arial" w:hAnsi="Arial" w:cs="Arial"/>
          <w:color w:val="000000"/>
          <w:spacing w:val="4"/>
          <w:sz w:val="20"/>
        </w:rPr>
        <w:t xml:space="preserve"> </w:t>
      </w:r>
      <w:r w:rsidRPr="00CA4805">
        <w:rPr>
          <w:rFonts w:ascii="Arial" w:hAnsi="Arial" w:cs="Arial"/>
          <w:color w:val="000000"/>
          <w:spacing w:val="-1"/>
          <w:sz w:val="20"/>
        </w:rPr>
        <w:t>n</w:t>
      </w:r>
      <w:r w:rsidRPr="00CA4805">
        <w:rPr>
          <w:rFonts w:ascii="Arial" w:hAnsi="Arial" w:cs="Arial"/>
          <w:color w:val="000000"/>
          <w:sz w:val="20"/>
        </w:rPr>
        <w:t>a</w:t>
      </w:r>
      <w:r w:rsidRPr="00CA4805">
        <w:rPr>
          <w:rFonts w:ascii="Arial" w:hAnsi="Arial" w:cs="Arial"/>
          <w:color w:val="000000"/>
          <w:spacing w:val="8"/>
          <w:sz w:val="20"/>
        </w:rPr>
        <w:t xml:space="preserve"> </w:t>
      </w:r>
      <w:r w:rsidRPr="00CA4805">
        <w:rPr>
          <w:rFonts w:ascii="Arial" w:hAnsi="Arial" w:cs="Arial"/>
          <w:color w:val="000000"/>
          <w:sz w:val="20"/>
        </w:rPr>
        <w:t>r</w:t>
      </w:r>
      <w:r w:rsidRPr="00CA4805">
        <w:rPr>
          <w:rFonts w:ascii="Arial" w:hAnsi="Arial" w:cs="Arial"/>
          <w:color w:val="000000"/>
          <w:spacing w:val="1"/>
          <w:sz w:val="20"/>
        </w:rPr>
        <w:t>a</w:t>
      </w:r>
      <w:r w:rsidRPr="00CA4805">
        <w:rPr>
          <w:rFonts w:ascii="Arial" w:hAnsi="Arial" w:cs="Arial"/>
          <w:color w:val="000000"/>
          <w:spacing w:val="2"/>
          <w:sz w:val="20"/>
        </w:rPr>
        <w:t>č</w:t>
      </w:r>
      <w:r w:rsidRPr="00CA4805">
        <w:rPr>
          <w:rFonts w:ascii="Arial" w:hAnsi="Arial" w:cs="Arial"/>
          <w:color w:val="000000"/>
          <w:spacing w:val="-1"/>
          <w:sz w:val="20"/>
        </w:rPr>
        <w:t>u</w:t>
      </w:r>
      <w:r w:rsidRPr="00CA4805">
        <w:rPr>
          <w:rFonts w:ascii="Arial" w:hAnsi="Arial" w:cs="Arial"/>
          <w:color w:val="000000"/>
          <w:sz w:val="20"/>
        </w:rPr>
        <w:t>n</w:t>
      </w:r>
      <w:r w:rsidRPr="00CA4805">
        <w:rPr>
          <w:rFonts w:ascii="Arial" w:hAnsi="Arial" w:cs="Arial"/>
          <w:color w:val="000000"/>
          <w:spacing w:val="7"/>
          <w:sz w:val="20"/>
        </w:rPr>
        <w:t xml:space="preserve"> </w:t>
      </w:r>
      <w:r>
        <w:rPr>
          <w:rFonts w:ascii="Arial" w:hAnsi="Arial" w:cs="Arial"/>
          <w:color w:val="000000"/>
          <w:sz w:val="20"/>
        </w:rPr>
        <w:t>izvajalc</w:t>
      </w:r>
      <w:r w:rsidRPr="00CA4805">
        <w:rPr>
          <w:rFonts w:ascii="Arial" w:hAnsi="Arial" w:cs="Arial"/>
          <w:color w:val="000000"/>
          <w:sz w:val="20"/>
        </w:rPr>
        <w:t>a</w:t>
      </w:r>
      <w:r w:rsidRPr="00BA3974">
        <w:rPr>
          <w:rFonts w:ascii="Arial" w:hAnsi="Arial" w:cs="Arial"/>
          <w:sz w:val="20"/>
        </w:rPr>
        <w:t>.</w:t>
      </w:r>
    </w:p>
    <w:p w14:paraId="3C4E938D" w14:textId="77777777" w:rsidR="00083AE8" w:rsidRPr="00CA4805" w:rsidRDefault="00083AE8" w:rsidP="00083AE8">
      <w:pPr>
        <w:widowControl w:val="0"/>
        <w:autoSpaceDE w:val="0"/>
        <w:autoSpaceDN w:val="0"/>
        <w:adjustRightInd w:val="0"/>
        <w:ind w:right="147"/>
        <w:rPr>
          <w:rFonts w:ascii="Arial" w:hAnsi="Arial" w:cs="Arial"/>
          <w:color w:val="000000"/>
          <w:sz w:val="20"/>
        </w:rPr>
      </w:pPr>
    </w:p>
    <w:p w14:paraId="2D7F5FBE" w14:textId="1011527F" w:rsidR="00083AE8" w:rsidRPr="00BA3974" w:rsidRDefault="00083AE8" w:rsidP="00083AE8">
      <w:pPr>
        <w:tabs>
          <w:tab w:val="left" w:pos="426"/>
        </w:tabs>
        <w:suppressAutoHyphens/>
        <w:overflowPunct w:val="0"/>
        <w:autoSpaceDE w:val="0"/>
        <w:jc w:val="both"/>
        <w:textAlignment w:val="baseline"/>
        <w:rPr>
          <w:rFonts w:ascii="Arial" w:hAnsi="Arial" w:cs="Arial"/>
          <w:sz w:val="20"/>
          <w:lang w:eastAsia="ar-SA"/>
        </w:rPr>
      </w:pPr>
      <w:r w:rsidRPr="00CA4805">
        <w:rPr>
          <w:rFonts w:ascii="Arial" w:hAnsi="Arial" w:cs="Arial"/>
          <w:color w:val="000000"/>
          <w:sz w:val="20"/>
        </w:rPr>
        <w:t xml:space="preserve">V primeru, da odprava napake </w:t>
      </w:r>
      <w:r>
        <w:rPr>
          <w:rFonts w:ascii="Arial" w:hAnsi="Arial" w:cs="Arial"/>
          <w:color w:val="000000"/>
          <w:sz w:val="20"/>
        </w:rPr>
        <w:t xml:space="preserve">na opremi/materialu </w:t>
      </w:r>
      <w:r w:rsidRPr="00CA4805">
        <w:rPr>
          <w:rFonts w:ascii="Arial" w:hAnsi="Arial" w:cs="Arial"/>
          <w:color w:val="000000"/>
          <w:sz w:val="20"/>
        </w:rPr>
        <w:t xml:space="preserve">ni mogoča, bo </w:t>
      </w:r>
      <w:r>
        <w:rPr>
          <w:rFonts w:ascii="Arial" w:hAnsi="Arial" w:cs="Arial"/>
          <w:color w:val="000000"/>
          <w:sz w:val="20"/>
        </w:rPr>
        <w:t>izvajalec</w:t>
      </w:r>
      <w:r w:rsidRPr="00CA4805">
        <w:rPr>
          <w:rFonts w:ascii="Arial" w:hAnsi="Arial" w:cs="Arial"/>
          <w:color w:val="000000"/>
          <w:sz w:val="20"/>
        </w:rPr>
        <w:t xml:space="preserve"> zamenjal opremo</w:t>
      </w:r>
      <w:r>
        <w:rPr>
          <w:rFonts w:ascii="Arial" w:hAnsi="Arial" w:cs="Arial"/>
          <w:color w:val="000000"/>
          <w:sz w:val="20"/>
        </w:rPr>
        <w:t>/material</w:t>
      </w:r>
      <w:r w:rsidRPr="00CA4805">
        <w:rPr>
          <w:rFonts w:ascii="Arial" w:hAnsi="Arial" w:cs="Arial"/>
          <w:color w:val="000000"/>
          <w:sz w:val="20"/>
        </w:rPr>
        <w:t xml:space="preserve"> ali del opreme</w:t>
      </w:r>
      <w:r>
        <w:rPr>
          <w:rFonts w:ascii="Arial" w:hAnsi="Arial" w:cs="Arial"/>
          <w:color w:val="000000"/>
          <w:sz w:val="20"/>
        </w:rPr>
        <w:t>/materiala</w:t>
      </w:r>
      <w:r w:rsidRPr="00CA4805">
        <w:rPr>
          <w:rFonts w:ascii="Arial" w:hAnsi="Arial" w:cs="Arial"/>
          <w:color w:val="000000"/>
          <w:sz w:val="20"/>
        </w:rPr>
        <w:t xml:space="preserve"> z novim delom. Zamenjava opreme</w:t>
      </w:r>
      <w:r>
        <w:rPr>
          <w:rFonts w:ascii="Arial" w:hAnsi="Arial" w:cs="Arial"/>
          <w:color w:val="000000"/>
          <w:sz w:val="20"/>
        </w:rPr>
        <w:t>/materiala</w:t>
      </w:r>
      <w:r w:rsidRPr="00CA4805">
        <w:rPr>
          <w:rFonts w:ascii="Arial" w:hAnsi="Arial" w:cs="Arial"/>
          <w:color w:val="000000"/>
          <w:sz w:val="20"/>
        </w:rPr>
        <w:t xml:space="preserve"> ali dela opreme</w:t>
      </w:r>
      <w:r>
        <w:rPr>
          <w:rFonts w:ascii="Arial" w:hAnsi="Arial" w:cs="Arial"/>
          <w:color w:val="000000"/>
          <w:sz w:val="20"/>
        </w:rPr>
        <w:t>/materiala</w:t>
      </w:r>
      <w:r w:rsidRPr="00CA4805">
        <w:rPr>
          <w:rFonts w:ascii="Arial" w:hAnsi="Arial" w:cs="Arial"/>
          <w:color w:val="000000"/>
          <w:sz w:val="20"/>
        </w:rPr>
        <w:t xml:space="preserve"> je vedno zahtevana v primeru, da se napaka na istem delu opreme</w:t>
      </w:r>
      <w:r>
        <w:rPr>
          <w:rFonts w:ascii="Arial" w:hAnsi="Arial" w:cs="Arial"/>
          <w:color w:val="000000"/>
          <w:sz w:val="20"/>
        </w:rPr>
        <w:t>/materiala</w:t>
      </w:r>
      <w:r w:rsidRPr="00CA4805">
        <w:rPr>
          <w:rFonts w:ascii="Arial" w:hAnsi="Arial" w:cs="Arial"/>
          <w:color w:val="000000"/>
          <w:sz w:val="20"/>
        </w:rPr>
        <w:t xml:space="preserve"> ponovi dvakrat. Garancijsko obdobje zamenjane opreme</w:t>
      </w:r>
      <w:r>
        <w:rPr>
          <w:rFonts w:ascii="Arial" w:hAnsi="Arial" w:cs="Arial"/>
          <w:color w:val="000000"/>
          <w:sz w:val="20"/>
        </w:rPr>
        <w:t>/materiala</w:t>
      </w:r>
      <w:r w:rsidRPr="00CA4805">
        <w:rPr>
          <w:rFonts w:ascii="Arial" w:hAnsi="Arial" w:cs="Arial"/>
          <w:color w:val="000000"/>
          <w:sz w:val="20"/>
        </w:rPr>
        <w:t xml:space="preserve"> </w:t>
      </w:r>
      <w:r w:rsidR="00EC6EF9" w:rsidRPr="00CA4805">
        <w:rPr>
          <w:rFonts w:ascii="Arial" w:hAnsi="Arial" w:cs="Arial"/>
          <w:color w:val="000000"/>
          <w:sz w:val="20"/>
        </w:rPr>
        <w:t>začne</w:t>
      </w:r>
      <w:r w:rsidRPr="00CA4805">
        <w:rPr>
          <w:rFonts w:ascii="Arial" w:hAnsi="Arial" w:cs="Arial"/>
          <w:color w:val="000000"/>
          <w:sz w:val="20"/>
        </w:rPr>
        <w:t xml:space="preserve"> teči od dneva menjave opreme</w:t>
      </w:r>
      <w:r>
        <w:rPr>
          <w:rFonts w:ascii="Arial" w:hAnsi="Arial" w:cs="Arial"/>
          <w:color w:val="000000"/>
          <w:sz w:val="20"/>
        </w:rPr>
        <w:t>/materiala</w:t>
      </w:r>
      <w:r w:rsidRPr="00CA4805">
        <w:rPr>
          <w:rFonts w:ascii="Arial" w:hAnsi="Arial" w:cs="Arial"/>
          <w:color w:val="000000"/>
          <w:sz w:val="20"/>
        </w:rPr>
        <w:t xml:space="preserve"> ali dela opreme</w:t>
      </w:r>
      <w:r>
        <w:rPr>
          <w:rFonts w:ascii="Arial" w:hAnsi="Arial" w:cs="Arial"/>
          <w:color w:val="000000"/>
          <w:sz w:val="20"/>
        </w:rPr>
        <w:t>/materiala</w:t>
      </w:r>
      <w:r w:rsidRPr="00CA4805">
        <w:rPr>
          <w:rFonts w:ascii="Arial" w:hAnsi="Arial" w:cs="Arial"/>
          <w:color w:val="000000"/>
          <w:sz w:val="20"/>
        </w:rPr>
        <w:t xml:space="preserve">. </w:t>
      </w:r>
      <w:r w:rsidRPr="00BA3974">
        <w:rPr>
          <w:rFonts w:ascii="Arial" w:hAnsi="Arial" w:cs="Arial"/>
          <w:sz w:val="20"/>
          <w:lang w:eastAsia="ar-SA"/>
        </w:rPr>
        <w:t xml:space="preserve">Vsi transportni in drugi stroški v zvezi z odpravo napake v času garancijskega roka bremenijo </w:t>
      </w:r>
      <w:r>
        <w:rPr>
          <w:rFonts w:ascii="Arial" w:hAnsi="Arial" w:cs="Arial"/>
          <w:sz w:val="20"/>
          <w:lang w:eastAsia="ar-SA"/>
        </w:rPr>
        <w:t>izvajalca</w:t>
      </w:r>
      <w:r w:rsidRPr="00BA3974">
        <w:rPr>
          <w:rFonts w:ascii="Arial" w:hAnsi="Arial" w:cs="Arial"/>
          <w:sz w:val="20"/>
          <w:lang w:eastAsia="ar-SA"/>
        </w:rPr>
        <w:t xml:space="preserve">. </w:t>
      </w:r>
    </w:p>
    <w:p w14:paraId="0A88CC80" w14:textId="77777777" w:rsidR="00083AE8" w:rsidRPr="00CA4805" w:rsidRDefault="00083AE8" w:rsidP="00083AE8">
      <w:pPr>
        <w:widowControl w:val="0"/>
        <w:autoSpaceDE w:val="0"/>
        <w:autoSpaceDN w:val="0"/>
        <w:adjustRightInd w:val="0"/>
        <w:ind w:right="147"/>
        <w:jc w:val="both"/>
        <w:rPr>
          <w:rFonts w:ascii="Arial" w:hAnsi="Arial" w:cs="Arial"/>
          <w:color w:val="000000"/>
          <w:sz w:val="20"/>
        </w:rPr>
      </w:pPr>
    </w:p>
    <w:p w14:paraId="3D1A0120" w14:textId="3E9E25B2" w:rsidR="00083AE8" w:rsidRPr="00CA4805" w:rsidRDefault="007976C9" w:rsidP="00083AE8">
      <w:pPr>
        <w:widowControl w:val="0"/>
        <w:autoSpaceDE w:val="0"/>
        <w:autoSpaceDN w:val="0"/>
        <w:adjustRightInd w:val="0"/>
        <w:ind w:right="147"/>
        <w:jc w:val="both"/>
        <w:rPr>
          <w:rFonts w:ascii="Arial" w:hAnsi="Arial" w:cs="Arial"/>
          <w:color w:val="000000"/>
          <w:sz w:val="20"/>
        </w:rPr>
      </w:pPr>
      <w:r>
        <w:rPr>
          <w:rFonts w:ascii="Arial" w:hAnsi="Arial" w:cs="Arial"/>
          <w:color w:val="000000"/>
          <w:sz w:val="20"/>
        </w:rPr>
        <w:t>Dobavitelj</w:t>
      </w:r>
      <w:r w:rsidR="00083AE8" w:rsidRPr="00CA4805">
        <w:rPr>
          <w:rFonts w:ascii="Arial" w:hAnsi="Arial" w:cs="Arial"/>
          <w:color w:val="000000"/>
          <w:sz w:val="20"/>
        </w:rPr>
        <w:t xml:space="preserve"> je dolžan </w:t>
      </w:r>
      <w:r w:rsidR="00083AE8" w:rsidRPr="00BA3974">
        <w:rPr>
          <w:rFonts w:ascii="Arial" w:hAnsi="Arial" w:cs="Arial"/>
          <w:sz w:val="20"/>
        </w:rPr>
        <w:t>nemudoma po prejemu obvestila o napaki, prist</w:t>
      </w:r>
      <w:r w:rsidR="00083AE8" w:rsidRPr="00CA4805">
        <w:rPr>
          <w:rFonts w:ascii="Arial" w:hAnsi="Arial" w:cs="Arial"/>
          <w:color w:val="000000"/>
          <w:sz w:val="20"/>
        </w:rPr>
        <w:t xml:space="preserve">opiti k odpravi napake. </w:t>
      </w:r>
    </w:p>
    <w:p w14:paraId="29A9EC10" w14:textId="77777777" w:rsidR="00083AE8" w:rsidRPr="00CA4805" w:rsidRDefault="00083AE8" w:rsidP="00083AE8">
      <w:pPr>
        <w:widowControl w:val="0"/>
        <w:autoSpaceDE w:val="0"/>
        <w:autoSpaceDN w:val="0"/>
        <w:adjustRightInd w:val="0"/>
        <w:ind w:right="147"/>
        <w:jc w:val="both"/>
        <w:rPr>
          <w:rFonts w:ascii="Arial" w:hAnsi="Arial" w:cs="Arial"/>
          <w:color w:val="000000"/>
          <w:sz w:val="20"/>
        </w:rPr>
      </w:pPr>
    </w:p>
    <w:p w14:paraId="76D1E791" w14:textId="77777777" w:rsidR="00083AE8" w:rsidRPr="00CA4805" w:rsidRDefault="00083AE8" w:rsidP="00083AE8">
      <w:pPr>
        <w:widowControl w:val="0"/>
        <w:autoSpaceDE w:val="0"/>
        <w:autoSpaceDN w:val="0"/>
        <w:adjustRightInd w:val="0"/>
        <w:ind w:right="147"/>
        <w:jc w:val="both"/>
        <w:rPr>
          <w:rFonts w:ascii="Arial" w:hAnsi="Arial" w:cs="Arial"/>
          <w:color w:val="000000"/>
          <w:sz w:val="20"/>
        </w:rPr>
      </w:pPr>
      <w:r w:rsidRPr="00CA4805">
        <w:rPr>
          <w:rFonts w:ascii="Arial" w:hAnsi="Arial" w:cs="Arial"/>
          <w:color w:val="000000"/>
          <w:sz w:val="20"/>
        </w:rPr>
        <w:t xml:space="preserve">Za garancijo se uporabljajo vsa določila, ki jih v zvezi z garancijo določa ZVPot-1. </w:t>
      </w:r>
    </w:p>
    <w:p w14:paraId="6DADA9FF" w14:textId="77777777" w:rsidR="00083AE8" w:rsidRPr="00BA3974" w:rsidRDefault="00083AE8" w:rsidP="00083AE8">
      <w:pPr>
        <w:tabs>
          <w:tab w:val="left" w:pos="426"/>
        </w:tabs>
        <w:suppressAutoHyphens/>
        <w:overflowPunct w:val="0"/>
        <w:autoSpaceDE w:val="0"/>
        <w:jc w:val="both"/>
        <w:textAlignment w:val="baseline"/>
        <w:rPr>
          <w:rFonts w:ascii="Arial" w:hAnsi="Arial" w:cs="Arial"/>
          <w:sz w:val="20"/>
          <w:lang w:eastAsia="ar-SA"/>
        </w:rPr>
      </w:pPr>
    </w:p>
    <w:p w14:paraId="3A5F9373" w14:textId="77777777" w:rsidR="00083AE8" w:rsidRPr="00BA3974" w:rsidRDefault="00083AE8" w:rsidP="00083AE8">
      <w:pPr>
        <w:jc w:val="both"/>
        <w:rPr>
          <w:rFonts w:ascii="Arial" w:hAnsi="Arial" w:cs="Arial"/>
          <w:sz w:val="20"/>
        </w:rPr>
      </w:pPr>
      <w:r w:rsidRPr="00825F57">
        <w:rPr>
          <w:rFonts w:ascii="Arial" w:hAnsi="Arial" w:cs="Arial"/>
          <w:sz w:val="20"/>
        </w:rPr>
        <w:t>Izvajalec se zaveže, da bo za popravila storitev ali dobavljene opreme/materiala v času garancijskega roka nemoteno zagotavljal servis na lastne stroške, vključno s prevoznimi stroški na lokacijo naročnika.</w:t>
      </w:r>
      <w:r w:rsidRPr="00BA3974">
        <w:rPr>
          <w:rFonts w:ascii="Arial" w:hAnsi="Arial" w:cs="Arial"/>
          <w:sz w:val="20"/>
        </w:rPr>
        <w:t xml:space="preserve"> </w:t>
      </w:r>
    </w:p>
    <w:p w14:paraId="7FA86755" w14:textId="77777777" w:rsidR="00083AE8" w:rsidRPr="00BA3974" w:rsidRDefault="00083AE8" w:rsidP="00083AE8">
      <w:pPr>
        <w:jc w:val="both"/>
        <w:rPr>
          <w:rFonts w:ascii="Arial" w:hAnsi="Arial" w:cs="Arial"/>
          <w:sz w:val="20"/>
        </w:rPr>
      </w:pPr>
    </w:p>
    <w:p w14:paraId="69EB442D" w14:textId="77777777" w:rsidR="00825F57" w:rsidRDefault="00083AE8" w:rsidP="00083AE8">
      <w:pPr>
        <w:jc w:val="both"/>
        <w:rPr>
          <w:rFonts w:ascii="Arial" w:hAnsi="Arial" w:cs="Arial"/>
          <w:sz w:val="20"/>
        </w:rPr>
      </w:pPr>
      <w:r w:rsidRPr="00D71121">
        <w:rPr>
          <w:rFonts w:ascii="Arial" w:hAnsi="Arial" w:cs="Arial"/>
          <w:sz w:val="20"/>
        </w:rPr>
        <w:t>Odzivni čas</w:t>
      </w:r>
      <w:r>
        <w:rPr>
          <w:rFonts w:ascii="Arial" w:hAnsi="Arial" w:cs="Arial"/>
          <w:sz w:val="20"/>
        </w:rPr>
        <w:t xml:space="preserve"> za prijavo napake in pričetek odprave napake</w:t>
      </w:r>
      <w:r w:rsidRPr="00D71121">
        <w:rPr>
          <w:rFonts w:ascii="Arial" w:hAnsi="Arial" w:cs="Arial"/>
          <w:sz w:val="20"/>
        </w:rPr>
        <w:t xml:space="preserve"> je</w:t>
      </w:r>
      <w:r w:rsidR="00825F57">
        <w:rPr>
          <w:rFonts w:ascii="Arial" w:hAnsi="Arial" w:cs="Arial"/>
          <w:sz w:val="20"/>
        </w:rPr>
        <w:t>:</w:t>
      </w:r>
    </w:p>
    <w:p w14:paraId="42880C39" w14:textId="77777777" w:rsidR="00825F57" w:rsidRPr="00EC6EF9" w:rsidRDefault="00825F57" w:rsidP="00825F57">
      <w:pPr>
        <w:pStyle w:val="Odstavekseznama"/>
        <w:numPr>
          <w:ilvl w:val="0"/>
          <w:numId w:val="33"/>
        </w:numPr>
        <w:spacing w:after="0" w:line="240" w:lineRule="auto"/>
        <w:ind w:left="714" w:hanging="357"/>
        <w:jc w:val="both"/>
        <w:rPr>
          <w:rFonts w:ascii="Arial" w:hAnsi="Arial" w:cs="Arial"/>
          <w:sz w:val="20"/>
        </w:rPr>
      </w:pPr>
      <w:r w:rsidRPr="00EC6EF9">
        <w:rPr>
          <w:rFonts w:ascii="Arial" w:hAnsi="Arial" w:cs="Arial"/>
          <w:sz w:val="20"/>
        </w:rPr>
        <w:t>Sklop 1: 24/7/356 s prihodom na objekt v 8-ih urah po prijavi napake;</w:t>
      </w:r>
    </w:p>
    <w:p w14:paraId="7A912FCC" w14:textId="03969341" w:rsidR="00083AE8" w:rsidRPr="00EC6EF9" w:rsidRDefault="00825F57" w:rsidP="00825F57">
      <w:pPr>
        <w:pStyle w:val="Odstavekseznama"/>
        <w:numPr>
          <w:ilvl w:val="0"/>
          <w:numId w:val="33"/>
        </w:numPr>
        <w:spacing w:after="0" w:line="240" w:lineRule="auto"/>
        <w:ind w:left="714" w:hanging="357"/>
        <w:jc w:val="both"/>
        <w:rPr>
          <w:rFonts w:ascii="Arial" w:hAnsi="Arial" w:cs="Arial"/>
          <w:sz w:val="20"/>
        </w:rPr>
      </w:pPr>
      <w:r w:rsidRPr="00EC6EF9">
        <w:rPr>
          <w:rFonts w:ascii="Arial" w:hAnsi="Arial" w:cs="Arial"/>
          <w:sz w:val="20"/>
        </w:rPr>
        <w:t xml:space="preserve">Sklop 2 in 3: </w:t>
      </w:r>
      <w:r w:rsidR="00083AE8" w:rsidRPr="00EC6EF9">
        <w:rPr>
          <w:rFonts w:ascii="Arial" w:hAnsi="Arial" w:cs="Arial"/>
          <w:sz w:val="20"/>
        </w:rPr>
        <w:t>1 (en) delovni dan od trenutka, ko je bil izvajalec o okvari obveščen.</w:t>
      </w:r>
    </w:p>
    <w:p w14:paraId="2EE39222" w14:textId="77777777" w:rsidR="00083AE8" w:rsidRPr="00BA3974" w:rsidRDefault="00083AE8" w:rsidP="00083AE8">
      <w:pPr>
        <w:jc w:val="both"/>
        <w:rPr>
          <w:rFonts w:ascii="Arial" w:hAnsi="Arial" w:cs="Arial"/>
          <w:sz w:val="20"/>
        </w:rPr>
      </w:pPr>
    </w:p>
    <w:p w14:paraId="6B69E0EA" w14:textId="77777777" w:rsidR="00083AE8" w:rsidRPr="00BA3974" w:rsidRDefault="00083AE8" w:rsidP="00083AE8">
      <w:pPr>
        <w:jc w:val="both"/>
        <w:rPr>
          <w:rFonts w:ascii="Arial" w:hAnsi="Arial" w:cs="Arial"/>
          <w:sz w:val="20"/>
        </w:rPr>
      </w:pPr>
      <w:r w:rsidRPr="00BA3974">
        <w:rPr>
          <w:rFonts w:ascii="Arial" w:hAnsi="Arial" w:cs="Arial"/>
          <w:sz w:val="20"/>
        </w:rPr>
        <w:t xml:space="preserve">Za čas prijave napake se šteje čas, ko je naročnik odposlal elektronsko sporočilo na elektronski naslov </w:t>
      </w:r>
      <w:r>
        <w:rPr>
          <w:rFonts w:ascii="Arial" w:hAnsi="Arial" w:cs="Arial"/>
          <w:sz w:val="20"/>
        </w:rPr>
        <w:t>izvajalca</w:t>
      </w:r>
      <w:r w:rsidRPr="00BA3974">
        <w:rPr>
          <w:rFonts w:ascii="Arial" w:hAnsi="Arial" w:cs="Arial"/>
          <w:sz w:val="20"/>
        </w:rPr>
        <w:t xml:space="preserve">. </w:t>
      </w:r>
    </w:p>
    <w:p w14:paraId="57E6648C" w14:textId="77777777" w:rsidR="00083AE8" w:rsidRPr="00BA3974" w:rsidRDefault="00083AE8" w:rsidP="00083AE8">
      <w:pPr>
        <w:tabs>
          <w:tab w:val="left" w:pos="426"/>
        </w:tabs>
        <w:suppressAutoHyphens/>
        <w:overflowPunct w:val="0"/>
        <w:autoSpaceDE w:val="0"/>
        <w:jc w:val="both"/>
        <w:textAlignment w:val="baseline"/>
        <w:rPr>
          <w:rFonts w:ascii="Arial" w:hAnsi="Arial" w:cs="Arial"/>
          <w:sz w:val="20"/>
          <w:lang w:eastAsia="ar-SA"/>
        </w:rPr>
      </w:pPr>
    </w:p>
    <w:p w14:paraId="3CAC2C4C" w14:textId="77777777" w:rsidR="00083AE8" w:rsidRPr="00825F57" w:rsidRDefault="00083AE8" w:rsidP="00083AE8">
      <w:pPr>
        <w:jc w:val="both"/>
        <w:rPr>
          <w:rFonts w:ascii="Arial" w:hAnsi="Arial" w:cs="Arial"/>
          <w:sz w:val="20"/>
          <w:lang w:eastAsia="ar-SA"/>
        </w:rPr>
      </w:pPr>
      <w:r w:rsidRPr="00825F57">
        <w:rPr>
          <w:rFonts w:ascii="Arial" w:hAnsi="Arial" w:cs="Arial"/>
          <w:sz w:val="20"/>
          <w:lang w:eastAsia="ar-SA"/>
        </w:rPr>
        <w:t xml:space="preserve">Izvajalec se zavezuje, da bo zagotavljal </w:t>
      </w:r>
      <w:r w:rsidRPr="00825F57">
        <w:rPr>
          <w:rFonts w:ascii="Arial" w:hAnsi="Arial" w:cs="Arial"/>
          <w:sz w:val="20"/>
        </w:rPr>
        <w:t xml:space="preserve">razpoložljivost in združljivost nadomestnih delov še najmanj dve leti po izteku garancijske dobe. </w:t>
      </w:r>
      <w:r w:rsidRPr="00825F57">
        <w:rPr>
          <w:rFonts w:ascii="Arial" w:hAnsi="Arial" w:cs="Arial"/>
          <w:sz w:val="20"/>
          <w:lang w:eastAsia="ar-SA"/>
        </w:rPr>
        <w:t>V primeru neizpolnitve te obveznosti je dolžan naročniku povrniti vse dodatne stroške in škodo, ki bi jih naročnik zaradi tega utrpel.</w:t>
      </w:r>
    </w:p>
    <w:p w14:paraId="342C267E" w14:textId="77777777" w:rsidR="00083AE8" w:rsidRPr="00825F57" w:rsidRDefault="00083AE8" w:rsidP="00083AE8">
      <w:pPr>
        <w:jc w:val="both"/>
        <w:rPr>
          <w:rFonts w:ascii="Arial" w:hAnsi="Arial" w:cs="Arial"/>
          <w:sz w:val="20"/>
          <w:lang w:eastAsia="ar-SA"/>
        </w:rPr>
      </w:pPr>
    </w:p>
    <w:p w14:paraId="1CCD832C" w14:textId="77777777" w:rsidR="00083AE8" w:rsidRPr="00BA3974" w:rsidRDefault="00083AE8" w:rsidP="00083AE8">
      <w:pPr>
        <w:jc w:val="both"/>
        <w:rPr>
          <w:rFonts w:ascii="Arial" w:hAnsi="Arial" w:cs="Arial"/>
          <w:sz w:val="20"/>
          <w:lang w:eastAsia="ar-SA"/>
        </w:rPr>
      </w:pPr>
      <w:r w:rsidRPr="00825F57">
        <w:rPr>
          <w:rFonts w:ascii="Arial" w:hAnsi="Arial" w:cs="Arial"/>
          <w:sz w:val="20"/>
          <w:lang w:eastAsia="ar-SA"/>
        </w:rPr>
        <w:t>Izvajalec je dolžan pri vzdrževanju opreme/material v garancijski dobi vgrajevati oziroma uporabljati le originalne nadomestne dele.</w:t>
      </w:r>
    </w:p>
    <w:p w14:paraId="3C8C9E9F" w14:textId="77777777" w:rsidR="00083AE8" w:rsidRDefault="00083AE8" w:rsidP="001C3403">
      <w:pPr>
        <w:widowControl w:val="0"/>
        <w:ind w:left="357"/>
        <w:rPr>
          <w:rFonts w:ascii="Arial" w:hAnsi="Arial" w:cs="Arial"/>
          <w:b/>
          <w:color w:val="111111"/>
          <w:sz w:val="20"/>
        </w:rPr>
      </w:pPr>
    </w:p>
    <w:p w14:paraId="3B4D1C6E" w14:textId="3A6129C8" w:rsidR="005D472B" w:rsidRPr="00612E34" w:rsidRDefault="005D472B" w:rsidP="005D472B">
      <w:pPr>
        <w:widowControl w:val="0"/>
        <w:numPr>
          <w:ilvl w:val="0"/>
          <w:numId w:val="7"/>
        </w:numPr>
        <w:ind w:left="357" w:hanging="357"/>
        <w:jc w:val="center"/>
        <w:rPr>
          <w:rFonts w:ascii="Arial" w:hAnsi="Arial" w:cs="Arial"/>
          <w:b/>
          <w:color w:val="111111"/>
          <w:sz w:val="20"/>
        </w:rPr>
      </w:pPr>
      <w:r w:rsidRPr="00612E34">
        <w:rPr>
          <w:rFonts w:ascii="Arial" w:hAnsi="Arial" w:cs="Arial"/>
          <w:b/>
          <w:color w:val="111111"/>
          <w:sz w:val="20"/>
        </w:rPr>
        <w:t>PRAVICE IN OBVEZNOSTI POGODBENIH STRANK</w:t>
      </w:r>
    </w:p>
    <w:p w14:paraId="184872AB" w14:textId="77777777" w:rsidR="005D472B" w:rsidRPr="00612E34" w:rsidRDefault="005D472B" w:rsidP="005D472B">
      <w:pPr>
        <w:ind w:left="357"/>
        <w:jc w:val="both"/>
        <w:rPr>
          <w:rFonts w:ascii="Arial" w:hAnsi="Arial" w:cs="Arial"/>
          <w:bCs/>
          <w:color w:val="000000"/>
          <w:sz w:val="20"/>
        </w:rPr>
      </w:pPr>
    </w:p>
    <w:p w14:paraId="2E63C145" w14:textId="77777777" w:rsidR="005D472B" w:rsidRPr="00612E34" w:rsidRDefault="005D472B" w:rsidP="005D472B">
      <w:pPr>
        <w:pStyle w:val="Odstavekseznama"/>
        <w:numPr>
          <w:ilvl w:val="1"/>
          <w:numId w:val="6"/>
        </w:numPr>
        <w:spacing w:after="0" w:line="240" w:lineRule="auto"/>
        <w:ind w:left="567" w:hanging="425"/>
        <w:contextualSpacing/>
        <w:jc w:val="center"/>
        <w:rPr>
          <w:rFonts w:ascii="Arial" w:hAnsi="Arial" w:cs="Arial"/>
          <w:color w:val="0F0F0F"/>
          <w:sz w:val="20"/>
          <w:szCs w:val="20"/>
        </w:rPr>
      </w:pPr>
      <w:r w:rsidRPr="00612E34">
        <w:rPr>
          <w:rFonts w:ascii="Arial" w:hAnsi="Arial" w:cs="Arial"/>
          <w:color w:val="0F0F0F"/>
          <w:sz w:val="20"/>
          <w:szCs w:val="20"/>
        </w:rPr>
        <w:t>člen</w:t>
      </w:r>
    </w:p>
    <w:p w14:paraId="43FA41EB" w14:textId="77777777" w:rsidR="005D472B" w:rsidRPr="00612E34" w:rsidRDefault="005D472B" w:rsidP="005D472B">
      <w:pPr>
        <w:ind w:left="130"/>
        <w:jc w:val="center"/>
        <w:rPr>
          <w:rFonts w:ascii="Arial" w:hAnsi="Arial" w:cs="Arial"/>
          <w:sz w:val="20"/>
        </w:rPr>
      </w:pPr>
      <w:r w:rsidRPr="00612E34">
        <w:rPr>
          <w:rFonts w:ascii="Arial" w:hAnsi="Arial" w:cs="Arial"/>
          <w:sz w:val="20"/>
        </w:rPr>
        <w:t>(pravice in obveznosti naročnika)</w:t>
      </w:r>
    </w:p>
    <w:p w14:paraId="72BFA3A4" w14:textId="77777777" w:rsidR="005D472B" w:rsidRPr="00612E34" w:rsidRDefault="005D472B" w:rsidP="005D472B">
      <w:pPr>
        <w:jc w:val="both"/>
        <w:rPr>
          <w:rFonts w:ascii="Arial" w:hAnsi="Arial" w:cs="Arial"/>
          <w:sz w:val="20"/>
        </w:rPr>
      </w:pPr>
    </w:p>
    <w:p w14:paraId="3CF5D186" w14:textId="77777777" w:rsidR="005D472B" w:rsidRPr="00612E34" w:rsidRDefault="005D472B" w:rsidP="005D472B">
      <w:pPr>
        <w:jc w:val="both"/>
        <w:rPr>
          <w:rFonts w:ascii="Arial" w:hAnsi="Arial" w:cs="Arial"/>
          <w:sz w:val="20"/>
        </w:rPr>
      </w:pPr>
      <w:r w:rsidRPr="00612E34">
        <w:rPr>
          <w:rFonts w:ascii="Arial" w:hAnsi="Arial" w:cs="Arial"/>
          <w:sz w:val="20"/>
        </w:rPr>
        <w:t>Naročnik se zavezuje, da bo:</w:t>
      </w:r>
    </w:p>
    <w:p w14:paraId="5546AF91" w14:textId="48546D32" w:rsidR="00D55901" w:rsidRPr="00612E34" w:rsidRDefault="00D55901" w:rsidP="00D55901">
      <w:pPr>
        <w:numPr>
          <w:ilvl w:val="0"/>
          <w:numId w:val="19"/>
        </w:numPr>
        <w:spacing w:line="260" w:lineRule="atLeast"/>
        <w:jc w:val="both"/>
        <w:rPr>
          <w:rFonts w:ascii="Arial" w:eastAsia="Calibri" w:hAnsi="Arial" w:cs="Arial"/>
          <w:sz w:val="20"/>
        </w:rPr>
      </w:pPr>
      <w:r w:rsidRPr="00612E34">
        <w:rPr>
          <w:rFonts w:ascii="Arial" w:eastAsia="Calibri" w:hAnsi="Arial" w:cs="Arial"/>
          <w:sz w:val="20"/>
        </w:rPr>
        <w:t>sodeloval z dobaviteljem, mu zagotovil vse potrebne dostope in odgovarjal na vprašanja dobavitelja, ki so povezana z izvajanjem pogodbenih obveznosti,</w:t>
      </w:r>
    </w:p>
    <w:p w14:paraId="218285F0" w14:textId="6A745034" w:rsidR="005D472B" w:rsidRPr="00612E34" w:rsidRDefault="005D472B" w:rsidP="005D472B">
      <w:pPr>
        <w:numPr>
          <w:ilvl w:val="0"/>
          <w:numId w:val="19"/>
        </w:numPr>
        <w:jc w:val="both"/>
        <w:rPr>
          <w:rFonts w:ascii="Arial" w:eastAsia="Calibri" w:hAnsi="Arial" w:cs="Arial"/>
          <w:sz w:val="20"/>
        </w:rPr>
      </w:pPr>
      <w:r w:rsidRPr="00612E34">
        <w:rPr>
          <w:rFonts w:ascii="Arial" w:eastAsia="Calibri" w:hAnsi="Arial" w:cs="Arial"/>
          <w:sz w:val="20"/>
        </w:rPr>
        <w:t>za dobavljen</w:t>
      </w:r>
      <w:r w:rsidR="00021F3B">
        <w:rPr>
          <w:rFonts w:ascii="Arial" w:eastAsia="Calibri" w:hAnsi="Arial" w:cs="Arial"/>
          <w:sz w:val="20"/>
        </w:rPr>
        <w:t>, vgrajen in uspešen zagon opreme</w:t>
      </w:r>
      <w:r w:rsidRPr="00612E34">
        <w:rPr>
          <w:rFonts w:ascii="Arial" w:eastAsia="Calibri" w:hAnsi="Arial" w:cs="Arial"/>
          <w:sz w:val="20"/>
        </w:rPr>
        <w:t xml:space="preserve"> podpisal </w:t>
      </w:r>
      <w:r w:rsidR="00021F3B">
        <w:rPr>
          <w:rFonts w:ascii="Arial" w:eastAsia="Calibri" w:hAnsi="Arial" w:cs="Arial"/>
          <w:sz w:val="20"/>
        </w:rPr>
        <w:t>primopredajni zapisnik</w:t>
      </w:r>
      <w:r w:rsidRPr="00612E34">
        <w:rPr>
          <w:rFonts w:ascii="Arial" w:eastAsia="Calibri" w:hAnsi="Arial" w:cs="Arial"/>
          <w:sz w:val="20"/>
        </w:rPr>
        <w:t>,</w:t>
      </w:r>
    </w:p>
    <w:p w14:paraId="27590DA6" w14:textId="1897D892" w:rsidR="005D472B" w:rsidRPr="00612E34" w:rsidRDefault="005D472B" w:rsidP="005D472B">
      <w:pPr>
        <w:numPr>
          <w:ilvl w:val="0"/>
          <w:numId w:val="19"/>
        </w:numPr>
        <w:jc w:val="both"/>
        <w:rPr>
          <w:rFonts w:ascii="Arial" w:eastAsia="Calibri" w:hAnsi="Arial" w:cs="Arial"/>
          <w:sz w:val="20"/>
        </w:rPr>
      </w:pPr>
      <w:r w:rsidRPr="00612E34">
        <w:rPr>
          <w:rFonts w:ascii="Arial" w:eastAsia="Calibri" w:hAnsi="Arial" w:cs="Arial"/>
          <w:sz w:val="20"/>
        </w:rPr>
        <w:t xml:space="preserve">pravočasno grajal morebitne napake na </w:t>
      </w:r>
      <w:r w:rsidR="006F3ECD" w:rsidRPr="00612E34">
        <w:rPr>
          <w:rFonts w:ascii="Arial" w:eastAsia="Calibri" w:hAnsi="Arial" w:cs="Arial"/>
          <w:sz w:val="20"/>
        </w:rPr>
        <w:t>opremi</w:t>
      </w:r>
      <w:r w:rsidRPr="00612E34">
        <w:rPr>
          <w:rFonts w:ascii="Arial" w:eastAsia="Calibri" w:hAnsi="Arial" w:cs="Arial"/>
          <w:sz w:val="20"/>
        </w:rPr>
        <w:t xml:space="preserve">, </w:t>
      </w:r>
    </w:p>
    <w:p w14:paraId="1E6D5B65" w14:textId="77777777" w:rsidR="005D472B" w:rsidRPr="00612E34" w:rsidRDefault="005D472B" w:rsidP="005D472B">
      <w:pPr>
        <w:numPr>
          <w:ilvl w:val="0"/>
          <w:numId w:val="19"/>
        </w:numPr>
        <w:jc w:val="both"/>
        <w:rPr>
          <w:rFonts w:ascii="Arial" w:eastAsia="Calibri" w:hAnsi="Arial" w:cs="Arial"/>
          <w:sz w:val="20"/>
        </w:rPr>
      </w:pPr>
      <w:r w:rsidRPr="00612E34">
        <w:rPr>
          <w:rFonts w:ascii="Arial" w:eastAsia="Calibri" w:hAnsi="Arial" w:cs="Arial"/>
          <w:sz w:val="20"/>
        </w:rPr>
        <w:t>pogodbeno obveznost izpolnil v rokih določenih v tej pogodbi.</w:t>
      </w:r>
    </w:p>
    <w:p w14:paraId="1C302696" w14:textId="77777777" w:rsidR="005D472B" w:rsidRPr="00612E34" w:rsidRDefault="005D472B" w:rsidP="005D472B">
      <w:pPr>
        <w:jc w:val="both"/>
        <w:rPr>
          <w:rFonts w:ascii="Arial" w:hAnsi="Arial" w:cs="Arial"/>
          <w:sz w:val="20"/>
        </w:rPr>
      </w:pPr>
    </w:p>
    <w:p w14:paraId="7E45130B" w14:textId="77777777" w:rsidR="005D472B" w:rsidRPr="00612E34" w:rsidRDefault="005D472B" w:rsidP="005D472B">
      <w:pPr>
        <w:widowControl w:val="0"/>
        <w:numPr>
          <w:ilvl w:val="1"/>
          <w:numId w:val="6"/>
        </w:numPr>
        <w:tabs>
          <w:tab w:val="left" w:pos="284"/>
        </w:tabs>
        <w:ind w:left="357" w:hanging="357"/>
        <w:jc w:val="center"/>
        <w:rPr>
          <w:rFonts w:ascii="Arial" w:hAnsi="Arial" w:cs="Arial"/>
          <w:color w:val="0F0F0F"/>
          <w:sz w:val="20"/>
        </w:rPr>
      </w:pPr>
      <w:r w:rsidRPr="00612E34">
        <w:rPr>
          <w:rFonts w:ascii="Arial" w:hAnsi="Arial" w:cs="Arial"/>
          <w:color w:val="0F0F0F"/>
          <w:sz w:val="20"/>
        </w:rPr>
        <w:t>člen</w:t>
      </w:r>
    </w:p>
    <w:p w14:paraId="3AF882EF" w14:textId="77777777" w:rsidR="005D472B" w:rsidRPr="00612E34" w:rsidRDefault="005D472B" w:rsidP="005D472B">
      <w:pPr>
        <w:jc w:val="center"/>
        <w:rPr>
          <w:rFonts w:ascii="Arial" w:hAnsi="Arial" w:cs="Arial"/>
          <w:sz w:val="20"/>
        </w:rPr>
      </w:pPr>
      <w:r w:rsidRPr="00612E34">
        <w:rPr>
          <w:rFonts w:ascii="Arial" w:hAnsi="Arial" w:cs="Arial"/>
          <w:sz w:val="20"/>
        </w:rPr>
        <w:t>(pravice in obveznosti dobavitelja)</w:t>
      </w:r>
    </w:p>
    <w:p w14:paraId="6AC3E110" w14:textId="77777777" w:rsidR="005D472B" w:rsidRPr="00612E34" w:rsidRDefault="005D472B" w:rsidP="005D472B">
      <w:pPr>
        <w:jc w:val="center"/>
        <w:rPr>
          <w:rFonts w:ascii="Arial" w:hAnsi="Arial" w:cs="Arial"/>
          <w:sz w:val="20"/>
        </w:rPr>
      </w:pPr>
    </w:p>
    <w:p w14:paraId="779E25A2" w14:textId="63145036" w:rsidR="005D472B" w:rsidRPr="00612E34" w:rsidRDefault="005D472B" w:rsidP="005D472B">
      <w:pPr>
        <w:jc w:val="both"/>
        <w:rPr>
          <w:rFonts w:ascii="Arial" w:hAnsi="Arial" w:cs="Arial"/>
          <w:sz w:val="20"/>
        </w:rPr>
      </w:pPr>
      <w:r w:rsidRPr="00612E34">
        <w:rPr>
          <w:rFonts w:ascii="Arial" w:hAnsi="Arial" w:cs="Arial"/>
          <w:sz w:val="20"/>
        </w:rPr>
        <w:t>Dobavitelj se obvezuje, da:</w:t>
      </w:r>
    </w:p>
    <w:p w14:paraId="0916BD9A" w14:textId="0B70C9EA" w:rsidR="005D472B" w:rsidRPr="00612E34" w:rsidRDefault="005D472B" w:rsidP="005D472B">
      <w:pPr>
        <w:numPr>
          <w:ilvl w:val="0"/>
          <w:numId w:val="16"/>
        </w:numPr>
        <w:jc w:val="both"/>
        <w:rPr>
          <w:rFonts w:ascii="Arial" w:eastAsia="Calibri" w:hAnsi="Arial" w:cs="Arial"/>
          <w:sz w:val="20"/>
        </w:rPr>
      </w:pPr>
      <w:r w:rsidRPr="00612E34">
        <w:rPr>
          <w:rFonts w:ascii="Arial" w:eastAsia="Calibri" w:hAnsi="Arial" w:cs="Arial"/>
          <w:sz w:val="20"/>
        </w:rPr>
        <w:t xml:space="preserve">bonaročilo izvedel strokovno in korektno v skladu z veljavnimi predpisi in pravili stroke, </w:t>
      </w:r>
    </w:p>
    <w:p w14:paraId="48747943" w14:textId="00FED879" w:rsidR="005D472B" w:rsidRPr="00612E34" w:rsidRDefault="005D472B" w:rsidP="005D472B">
      <w:pPr>
        <w:pStyle w:val="Odstavekseznama"/>
        <w:numPr>
          <w:ilvl w:val="0"/>
          <w:numId w:val="16"/>
        </w:numPr>
        <w:spacing w:after="0" w:line="240" w:lineRule="auto"/>
        <w:jc w:val="both"/>
        <w:rPr>
          <w:rFonts w:ascii="Arial" w:hAnsi="Arial" w:cs="Arial"/>
          <w:sz w:val="20"/>
          <w:szCs w:val="20"/>
        </w:rPr>
      </w:pPr>
      <w:r w:rsidRPr="00612E34">
        <w:rPr>
          <w:rFonts w:ascii="Arial" w:hAnsi="Arial" w:cs="Arial"/>
          <w:sz w:val="20"/>
          <w:szCs w:val="20"/>
        </w:rPr>
        <w:t xml:space="preserve">bo dostavil </w:t>
      </w:r>
      <w:r w:rsidR="00021F3B">
        <w:rPr>
          <w:rFonts w:ascii="Arial" w:hAnsi="Arial" w:cs="Arial"/>
          <w:sz w:val="20"/>
          <w:szCs w:val="20"/>
        </w:rPr>
        <w:t xml:space="preserve">in vgradil </w:t>
      </w:r>
      <w:r w:rsidRPr="00612E34">
        <w:rPr>
          <w:rFonts w:ascii="Arial" w:hAnsi="Arial" w:cs="Arial"/>
          <w:sz w:val="20"/>
          <w:szCs w:val="20"/>
        </w:rPr>
        <w:t>kakovostno blago, ki popolnoma ustreza vsem tehničnim opisom, karakteristikam in specifikacijam, ki so bili dani v okviru razpisne in ponudbene dokumentacije,</w:t>
      </w:r>
    </w:p>
    <w:p w14:paraId="375CE1A6" w14:textId="4BC351DA" w:rsidR="005D472B" w:rsidRPr="00612E34" w:rsidRDefault="005D472B" w:rsidP="005D472B">
      <w:pPr>
        <w:pStyle w:val="Odstavekseznama"/>
        <w:numPr>
          <w:ilvl w:val="0"/>
          <w:numId w:val="16"/>
        </w:numPr>
        <w:spacing w:after="0" w:line="240" w:lineRule="auto"/>
        <w:jc w:val="both"/>
        <w:rPr>
          <w:rFonts w:ascii="Arial" w:hAnsi="Arial" w:cs="Arial"/>
          <w:sz w:val="20"/>
          <w:szCs w:val="20"/>
        </w:rPr>
      </w:pPr>
      <w:r w:rsidRPr="00612E34">
        <w:rPr>
          <w:rFonts w:ascii="Arial" w:hAnsi="Arial" w:cs="Arial"/>
          <w:sz w:val="20"/>
          <w:szCs w:val="20"/>
        </w:rPr>
        <w:t xml:space="preserve">bo nemudoma zamenjal blago z brezhibnim, v kolikor ne bo v skladu z zahtevami iz prejšnje alineje; </w:t>
      </w:r>
    </w:p>
    <w:p w14:paraId="01495CC6" w14:textId="5D62BF0A" w:rsidR="005D472B" w:rsidRPr="00612E34" w:rsidRDefault="005D472B" w:rsidP="005D472B">
      <w:pPr>
        <w:pStyle w:val="Odstavekseznama"/>
        <w:numPr>
          <w:ilvl w:val="0"/>
          <w:numId w:val="16"/>
        </w:numPr>
        <w:spacing w:after="0" w:line="240" w:lineRule="auto"/>
        <w:jc w:val="both"/>
        <w:rPr>
          <w:rFonts w:ascii="Arial" w:hAnsi="Arial" w:cs="Arial"/>
          <w:sz w:val="20"/>
          <w:szCs w:val="20"/>
        </w:rPr>
      </w:pPr>
      <w:r w:rsidRPr="00612E34">
        <w:rPr>
          <w:rFonts w:ascii="Arial" w:hAnsi="Arial" w:cs="Arial"/>
          <w:sz w:val="20"/>
          <w:szCs w:val="20"/>
        </w:rPr>
        <w:t>bonosil vse stroške, ki bi nastali zaradi odpoklica blaga zaradi napake, storjene s strani dobavitelja oziroma proizvajalca,</w:t>
      </w:r>
    </w:p>
    <w:p w14:paraId="7678C5A2" w14:textId="4B751B5C" w:rsidR="005D472B" w:rsidRPr="00612E34" w:rsidRDefault="005D472B" w:rsidP="005D472B">
      <w:pPr>
        <w:numPr>
          <w:ilvl w:val="0"/>
          <w:numId w:val="16"/>
        </w:numPr>
        <w:jc w:val="both"/>
        <w:rPr>
          <w:rFonts w:ascii="Arial" w:eastAsia="Calibri" w:hAnsi="Arial" w:cs="Arial"/>
          <w:sz w:val="20"/>
        </w:rPr>
      </w:pPr>
      <w:r w:rsidRPr="00612E34">
        <w:rPr>
          <w:rFonts w:ascii="Arial" w:eastAsia="Calibri" w:hAnsi="Arial" w:cs="Arial"/>
          <w:sz w:val="20"/>
        </w:rPr>
        <w:t xml:space="preserve">bodoločil kontaktno osebo ali drug kontakt pri dobavitelju, ki bo: </w:t>
      </w:r>
    </w:p>
    <w:p w14:paraId="1242D06A" w14:textId="77777777" w:rsidR="005D472B" w:rsidRPr="00612E34" w:rsidRDefault="005D472B" w:rsidP="005D472B">
      <w:pPr>
        <w:numPr>
          <w:ilvl w:val="1"/>
          <w:numId w:val="17"/>
        </w:numPr>
        <w:jc w:val="both"/>
        <w:rPr>
          <w:rFonts w:ascii="Arial" w:eastAsia="Calibri" w:hAnsi="Arial" w:cs="Arial"/>
          <w:sz w:val="20"/>
        </w:rPr>
      </w:pPr>
      <w:r w:rsidRPr="00612E34">
        <w:rPr>
          <w:rFonts w:ascii="Arial" w:eastAsia="Calibri" w:hAnsi="Arial" w:cs="Arial"/>
          <w:sz w:val="20"/>
        </w:rPr>
        <w:t xml:space="preserve">zagotavljal strokovno in pravočasno izvedbo naročila, </w:t>
      </w:r>
    </w:p>
    <w:p w14:paraId="28423B91" w14:textId="77777777" w:rsidR="005D472B" w:rsidRPr="00612E34" w:rsidRDefault="005D472B" w:rsidP="005D472B">
      <w:pPr>
        <w:numPr>
          <w:ilvl w:val="1"/>
          <w:numId w:val="17"/>
        </w:numPr>
        <w:jc w:val="both"/>
        <w:rPr>
          <w:rFonts w:ascii="Arial" w:eastAsia="Calibri" w:hAnsi="Arial" w:cs="Arial"/>
          <w:sz w:val="20"/>
        </w:rPr>
      </w:pPr>
      <w:r w:rsidRPr="00612E34">
        <w:rPr>
          <w:rFonts w:ascii="Arial" w:eastAsia="Calibri" w:hAnsi="Arial" w:cs="Arial"/>
          <w:sz w:val="20"/>
        </w:rPr>
        <w:t xml:space="preserve">reševal morebitne reklamacije s strani naročnika, </w:t>
      </w:r>
    </w:p>
    <w:p w14:paraId="1A0A8C3F" w14:textId="77777777" w:rsidR="005D472B" w:rsidRPr="00612E34" w:rsidRDefault="005D472B" w:rsidP="005D472B">
      <w:pPr>
        <w:numPr>
          <w:ilvl w:val="0"/>
          <w:numId w:val="18"/>
        </w:numPr>
        <w:jc w:val="both"/>
        <w:rPr>
          <w:rFonts w:ascii="Arial" w:eastAsia="Calibri" w:hAnsi="Arial" w:cs="Arial"/>
          <w:sz w:val="20"/>
        </w:rPr>
      </w:pPr>
      <w:r w:rsidRPr="00612E34">
        <w:rPr>
          <w:rFonts w:ascii="Arial" w:eastAsia="Calibri" w:hAnsi="Arial" w:cs="Arial"/>
          <w:sz w:val="20"/>
        </w:rPr>
        <w:t xml:space="preserve">odgovarjal za škodo, ki je nastala kot posledica njegovega nepravilnega posega, opustitev ali kršitev po tej pogodbi, </w:t>
      </w:r>
    </w:p>
    <w:p w14:paraId="21B313EC" w14:textId="77777777" w:rsidR="005D472B" w:rsidRPr="00612E34" w:rsidRDefault="005D472B" w:rsidP="005D472B">
      <w:pPr>
        <w:numPr>
          <w:ilvl w:val="0"/>
          <w:numId w:val="18"/>
        </w:numPr>
        <w:jc w:val="both"/>
        <w:rPr>
          <w:rFonts w:ascii="Arial" w:eastAsia="Calibri" w:hAnsi="Arial" w:cs="Arial"/>
          <w:sz w:val="20"/>
        </w:rPr>
      </w:pPr>
      <w:r w:rsidRPr="00612E34">
        <w:rPr>
          <w:rFonts w:ascii="Arial" w:eastAsia="Calibri" w:hAnsi="Arial" w:cs="Arial"/>
          <w:sz w:val="20"/>
        </w:rPr>
        <w:t>obvestil naročnika o kakršnikoli oviri ali spremenjeni okoliščini, ki lahko vpliva na izpolnjevanje pogodbenih obveznosti,</w:t>
      </w:r>
    </w:p>
    <w:p w14:paraId="6E0FFFB3" w14:textId="66A78345" w:rsidR="005D472B" w:rsidRPr="00612E34" w:rsidRDefault="005D472B" w:rsidP="005D472B">
      <w:pPr>
        <w:numPr>
          <w:ilvl w:val="0"/>
          <w:numId w:val="18"/>
        </w:numPr>
        <w:jc w:val="both"/>
        <w:rPr>
          <w:rFonts w:ascii="Arial" w:eastAsia="Calibri" w:hAnsi="Arial" w:cs="Arial"/>
          <w:sz w:val="20"/>
        </w:rPr>
      </w:pPr>
      <w:r w:rsidRPr="00612E34">
        <w:rPr>
          <w:rFonts w:ascii="Arial" w:eastAsia="Calibri" w:hAnsi="Arial" w:cs="Arial"/>
          <w:sz w:val="20"/>
        </w:rPr>
        <w:t xml:space="preserve">v celoti odgovarja za izvedbo prejetega naročila. </w:t>
      </w:r>
    </w:p>
    <w:p w14:paraId="76D1745A" w14:textId="77777777" w:rsidR="005D472B" w:rsidRPr="00612E34" w:rsidRDefault="005D472B" w:rsidP="005D472B">
      <w:pPr>
        <w:jc w:val="both"/>
        <w:rPr>
          <w:rFonts w:ascii="Arial" w:hAnsi="Arial" w:cs="Arial"/>
          <w:sz w:val="20"/>
          <w:lang w:eastAsia="ar-SA"/>
        </w:rPr>
      </w:pPr>
    </w:p>
    <w:p w14:paraId="5C69AA7D" w14:textId="13998102" w:rsidR="005D472B" w:rsidRPr="00612E34" w:rsidRDefault="005D472B" w:rsidP="005D472B">
      <w:pPr>
        <w:contextualSpacing/>
        <w:jc w:val="both"/>
        <w:rPr>
          <w:rFonts w:ascii="Arial" w:hAnsi="Arial" w:cs="Arial"/>
          <w:sz w:val="20"/>
        </w:rPr>
      </w:pPr>
      <w:r w:rsidRPr="00825F57">
        <w:rPr>
          <w:rFonts w:ascii="Arial" w:hAnsi="Arial" w:cs="Arial"/>
          <w:sz w:val="20"/>
        </w:rPr>
        <w:t xml:space="preserve">Jamstvo dobavitelja za skrite napake blaga velja </w:t>
      </w:r>
      <w:r w:rsidR="00825F57" w:rsidRPr="00825F57">
        <w:rPr>
          <w:rFonts w:ascii="Arial" w:hAnsi="Arial" w:cs="Arial"/>
          <w:sz w:val="20"/>
        </w:rPr>
        <w:t xml:space="preserve">dvanajst (12) </w:t>
      </w:r>
      <w:r w:rsidRPr="00825F57">
        <w:rPr>
          <w:rFonts w:ascii="Arial" w:hAnsi="Arial" w:cs="Arial"/>
          <w:sz w:val="20"/>
        </w:rPr>
        <w:t>mesecev po</w:t>
      </w:r>
      <w:r w:rsidRPr="00612E34">
        <w:rPr>
          <w:rFonts w:ascii="Arial" w:hAnsi="Arial" w:cs="Arial"/>
          <w:sz w:val="20"/>
        </w:rPr>
        <w:t xml:space="preserve"> dobavi. Če se v tem roku pri katerikoli vrsti </w:t>
      </w:r>
      <w:r w:rsidR="006F3ECD" w:rsidRPr="00612E34">
        <w:rPr>
          <w:rFonts w:ascii="Arial" w:hAnsi="Arial" w:cs="Arial"/>
          <w:sz w:val="20"/>
        </w:rPr>
        <w:t>opreme</w:t>
      </w:r>
      <w:r w:rsidRPr="00612E34">
        <w:rPr>
          <w:rFonts w:ascii="Arial" w:hAnsi="Arial" w:cs="Arial"/>
          <w:sz w:val="20"/>
        </w:rPr>
        <w:t xml:space="preserve"> pokažejo zgoraj našteta odstopanja ali napake, lahko naročnik odpove posamezno naročilo delno ali v celoti ter ima vse pravice</w:t>
      </w:r>
      <w:r w:rsidR="00EC6EF9" w:rsidRPr="00612E34">
        <w:rPr>
          <w:rFonts w:ascii="Arial" w:hAnsi="Arial" w:cs="Arial"/>
          <w:sz w:val="20"/>
        </w:rPr>
        <w:t>, kot</w:t>
      </w:r>
      <w:r w:rsidRPr="00612E34">
        <w:rPr>
          <w:rFonts w:ascii="Arial" w:hAnsi="Arial" w:cs="Arial"/>
          <w:sz w:val="20"/>
        </w:rPr>
        <w:t xml:space="preserve"> jih določa Obligacijski zakonik. </w:t>
      </w:r>
    </w:p>
    <w:p w14:paraId="23F193F0" w14:textId="77777777" w:rsidR="005D472B" w:rsidRDefault="005D472B" w:rsidP="005D472B">
      <w:pPr>
        <w:contextualSpacing/>
        <w:jc w:val="both"/>
        <w:rPr>
          <w:rFonts w:ascii="Arial" w:hAnsi="Arial" w:cs="Arial"/>
          <w:sz w:val="20"/>
        </w:rPr>
      </w:pPr>
    </w:p>
    <w:p w14:paraId="591BD000" w14:textId="7B6ED259" w:rsidR="00D55901" w:rsidRPr="00612E34" w:rsidRDefault="00D55901" w:rsidP="00D55901">
      <w:pPr>
        <w:widowControl w:val="0"/>
        <w:numPr>
          <w:ilvl w:val="0"/>
          <w:numId w:val="7"/>
        </w:numPr>
        <w:ind w:left="357" w:hanging="357"/>
        <w:jc w:val="center"/>
        <w:rPr>
          <w:rFonts w:ascii="Arial" w:hAnsi="Arial" w:cs="Arial"/>
          <w:b/>
          <w:sz w:val="20"/>
        </w:rPr>
      </w:pPr>
      <w:r w:rsidRPr="00612E34">
        <w:rPr>
          <w:rFonts w:ascii="Arial" w:hAnsi="Arial" w:cs="Arial"/>
          <w:b/>
          <w:sz w:val="20"/>
        </w:rPr>
        <w:t>FINANČNA ZAVAROVANJA</w:t>
      </w:r>
    </w:p>
    <w:p w14:paraId="1B07857D" w14:textId="77777777" w:rsidR="00D55901" w:rsidRPr="00612E34" w:rsidRDefault="00D55901" w:rsidP="00D55901">
      <w:pPr>
        <w:widowControl w:val="0"/>
        <w:rPr>
          <w:rFonts w:ascii="Arial" w:hAnsi="Arial" w:cs="Arial"/>
          <w:b/>
          <w:sz w:val="20"/>
        </w:rPr>
      </w:pPr>
    </w:p>
    <w:p w14:paraId="0A98DF0F" w14:textId="77777777" w:rsidR="00D55901" w:rsidRPr="00612E34" w:rsidRDefault="00D55901" w:rsidP="00D55901">
      <w:pPr>
        <w:pStyle w:val="Odstavekseznama"/>
        <w:widowControl w:val="0"/>
        <w:numPr>
          <w:ilvl w:val="1"/>
          <w:numId w:val="6"/>
        </w:numPr>
        <w:spacing w:after="0" w:line="240" w:lineRule="auto"/>
        <w:ind w:left="-993" w:firstLine="709"/>
        <w:contextualSpacing/>
        <w:jc w:val="center"/>
        <w:rPr>
          <w:rFonts w:ascii="Arial" w:hAnsi="Arial" w:cs="Arial"/>
          <w:bCs/>
          <w:color w:val="111111"/>
          <w:sz w:val="20"/>
          <w:szCs w:val="20"/>
        </w:rPr>
      </w:pPr>
      <w:r w:rsidRPr="00612E34">
        <w:rPr>
          <w:rFonts w:ascii="Arial" w:hAnsi="Arial" w:cs="Arial"/>
          <w:bCs/>
          <w:color w:val="111111"/>
          <w:sz w:val="20"/>
          <w:szCs w:val="20"/>
        </w:rPr>
        <w:t>člen</w:t>
      </w:r>
    </w:p>
    <w:p w14:paraId="25B20357" w14:textId="77777777" w:rsidR="00D55901" w:rsidRPr="00612E34" w:rsidRDefault="00D55901" w:rsidP="00D55901">
      <w:pPr>
        <w:widowControl w:val="0"/>
        <w:jc w:val="center"/>
        <w:rPr>
          <w:rFonts w:ascii="Arial" w:hAnsi="Arial" w:cs="Arial"/>
          <w:bCs/>
          <w:color w:val="111111"/>
          <w:sz w:val="20"/>
        </w:rPr>
      </w:pPr>
      <w:r w:rsidRPr="00612E34">
        <w:rPr>
          <w:rFonts w:ascii="Arial" w:hAnsi="Arial" w:cs="Arial"/>
          <w:bCs/>
          <w:color w:val="111111"/>
          <w:sz w:val="20"/>
        </w:rPr>
        <w:t>(finančno zavarovanje za dobro izvedbo pogodbenih obveznosti)</w:t>
      </w:r>
    </w:p>
    <w:p w14:paraId="3936DF9F" w14:textId="77777777" w:rsidR="00D55901" w:rsidRPr="00612E34" w:rsidRDefault="00D55901" w:rsidP="00D55901">
      <w:pPr>
        <w:widowControl w:val="0"/>
        <w:jc w:val="center"/>
        <w:rPr>
          <w:rFonts w:ascii="Arial" w:hAnsi="Arial" w:cs="Arial"/>
          <w:b/>
          <w:color w:val="111111"/>
          <w:sz w:val="20"/>
        </w:rPr>
      </w:pPr>
    </w:p>
    <w:p w14:paraId="43E36615" w14:textId="721BDFE8" w:rsidR="00D55901" w:rsidRPr="00612E34" w:rsidRDefault="00D55901" w:rsidP="00D55901">
      <w:pPr>
        <w:jc w:val="both"/>
        <w:rPr>
          <w:rFonts w:ascii="Arial" w:hAnsi="Arial" w:cs="Arial"/>
          <w:sz w:val="20"/>
        </w:rPr>
      </w:pPr>
      <w:r w:rsidRPr="00612E34">
        <w:rPr>
          <w:rFonts w:ascii="Arial" w:hAnsi="Arial" w:cs="Arial"/>
          <w:sz w:val="20"/>
        </w:rPr>
        <w:t xml:space="preserve">Dobavitelj mora najkasneje v roku </w:t>
      </w:r>
      <w:r w:rsidR="00630A16" w:rsidRPr="00612E34">
        <w:rPr>
          <w:rFonts w:ascii="Arial" w:hAnsi="Arial" w:cs="Arial"/>
          <w:sz w:val="20"/>
        </w:rPr>
        <w:t>10</w:t>
      </w:r>
      <w:r w:rsidRPr="00612E34">
        <w:rPr>
          <w:rFonts w:ascii="Arial" w:hAnsi="Arial" w:cs="Arial"/>
          <w:sz w:val="20"/>
        </w:rPr>
        <w:t xml:space="preserve"> (</w:t>
      </w:r>
      <w:r w:rsidR="00630A16" w:rsidRPr="00612E34">
        <w:rPr>
          <w:rFonts w:ascii="Arial" w:hAnsi="Arial" w:cs="Arial"/>
          <w:sz w:val="20"/>
        </w:rPr>
        <w:t>deset</w:t>
      </w:r>
      <w:r w:rsidRPr="00612E34">
        <w:rPr>
          <w:rFonts w:ascii="Arial" w:hAnsi="Arial" w:cs="Arial"/>
          <w:sz w:val="20"/>
        </w:rPr>
        <w:t>) dni od podpisa pogodbe z naročnikom, naročniku za zavarovanje za dobro izvedbo pogodbenih obveznosti predložiti finančno zavarovanje, in sicer</w:t>
      </w:r>
      <w:r w:rsidR="00630A16" w:rsidRPr="00612E34">
        <w:rPr>
          <w:rFonts w:ascii="Arial" w:hAnsi="Arial" w:cs="Arial"/>
          <w:sz w:val="20"/>
        </w:rPr>
        <w:t xml:space="preserve"> </w:t>
      </w:r>
      <w:r w:rsidRPr="00612E34">
        <w:rPr>
          <w:rFonts w:ascii="Arial" w:hAnsi="Arial" w:cs="Arial"/>
          <w:sz w:val="20"/>
        </w:rPr>
        <w:t xml:space="preserve">bianco menico ter menično izjavo s pooblastilom za izpolnitev in unovčenje menice v znesku </w:t>
      </w:r>
      <w:r w:rsidR="00014892">
        <w:rPr>
          <w:rFonts w:ascii="Arial" w:hAnsi="Arial" w:cs="Arial"/>
          <w:sz w:val="20"/>
        </w:rPr>
        <w:t>10</w:t>
      </w:r>
      <w:r w:rsidRPr="00014892">
        <w:rPr>
          <w:rFonts w:ascii="Arial" w:hAnsi="Arial" w:cs="Arial"/>
          <w:sz w:val="20"/>
        </w:rPr>
        <w:t xml:space="preserve"> %</w:t>
      </w:r>
      <w:r w:rsidRPr="00612E34">
        <w:rPr>
          <w:rFonts w:ascii="Arial" w:hAnsi="Arial" w:cs="Arial"/>
          <w:sz w:val="20"/>
        </w:rPr>
        <w:t xml:space="preserve"> pogodbene vrednosti z DDV z dobo veljavnost</w:t>
      </w:r>
      <w:r w:rsidR="009D1E4C">
        <w:rPr>
          <w:rFonts w:ascii="Arial" w:hAnsi="Arial" w:cs="Arial"/>
          <w:sz w:val="20"/>
        </w:rPr>
        <w:t>i</w:t>
      </w:r>
      <w:r w:rsidRPr="00612E34">
        <w:rPr>
          <w:rFonts w:ascii="Arial" w:hAnsi="Arial" w:cs="Arial"/>
          <w:sz w:val="20"/>
        </w:rPr>
        <w:t xml:space="preserve"> </w:t>
      </w:r>
      <w:r w:rsidR="00014892">
        <w:rPr>
          <w:rFonts w:ascii="Arial" w:hAnsi="Arial" w:cs="Arial"/>
          <w:sz w:val="20"/>
        </w:rPr>
        <w:t>6</w:t>
      </w:r>
      <w:r w:rsidRPr="00612E34">
        <w:rPr>
          <w:rFonts w:ascii="Arial" w:hAnsi="Arial" w:cs="Arial"/>
          <w:sz w:val="20"/>
        </w:rPr>
        <w:t>0 dni dlje od prenehanja veljavnosti pogodbe.</w:t>
      </w:r>
    </w:p>
    <w:p w14:paraId="2BFF9A2E" w14:textId="77777777" w:rsidR="00630A16" w:rsidRPr="00612E34" w:rsidRDefault="00630A16" w:rsidP="00D55901">
      <w:pPr>
        <w:jc w:val="both"/>
        <w:rPr>
          <w:rFonts w:ascii="Arial" w:hAnsi="Arial" w:cs="Arial"/>
          <w:sz w:val="20"/>
        </w:rPr>
      </w:pPr>
    </w:p>
    <w:p w14:paraId="05D0144A" w14:textId="77777777" w:rsidR="00D55901" w:rsidRPr="00612E34" w:rsidRDefault="00D55901" w:rsidP="00D55901">
      <w:pPr>
        <w:jc w:val="both"/>
        <w:rPr>
          <w:rFonts w:ascii="Arial" w:hAnsi="Arial" w:cs="Arial"/>
          <w:sz w:val="20"/>
        </w:rPr>
      </w:pPr>
      <w:r w:rsidRPr="00612E34">
        <w:rPr>
          <w:rFonts w:ascii="Arial" w:hAnsi="Arial" w:cs="Arial"/>
          <w:sz w:val="20"/>
        </w:rPr>
        <w:t>Naročnik bo unovčil zavarovanje za dobro izvedbo obveznosti po tej pogodbi v primeru če:</w:t>
      </w:r>
      <w:bookmarkStart w:id="4" w:name="_Hlk21097002"/>
    </w:p>
    <w:p w14:paraId="1AA71A80" w14:textId="77777777" w:rsidR="00D55901" w:rsidRPr="00612E34" w:rsidRDefault="00D55901" w:rsidP="00D55901">
      <w:pPr>
        <w:pStyle w:val="Odstavekseznama"/>
        <w:numPr>
          <w:ilvl w:val="0"/>
          <w:numId w:val="40"/>
        </w:numPr>
        <w:spacing w:after="0" w:line="240" w:lineRule="auto"/>
        <w:ind w:left="284"/>
        <w:contextualSpacing/>
        <w:jc w:val="both"/>
        <w:rPr>
          <w:rFonts w:ascii="Arial" w:hAnsi="Arial" w:cs="Arial"/>
          <w:sz w:val="20"/>
          <w:szCs w:val="20"/>
          <w:lang w:eastAsia="zh-CN"/>
        </w:rPr>
      </w:pPr>
      <w:r w:rsidRPr="00612E34">
        <w:rPr>
          <w:rFonts w:ascii="Arial" w:hAnsi="Arial" w:cs="Arial"/>
          <w:sz w:val="20"/>
          <w:szCs w:val="20"/>
        </w:rPr>
        <w:t>naročnik odstopi od pogodbe zaradi razlogov na strani dobavitelja,</w:t>
      </w:r>
    </w:p>
    <w:p w14:paraId="17B05C25" w14:textId="77777777" w:rsidR="00D55901" w:rsidRPr="00612E34" w:rsidRDefault="00D55901" w:rsidP="00D55901">
      <w:pPr>
        <w:pStyle w:val="Odstavekseznama"/>
        <w:numPr>
          <w:ilvl w:val="0"/>
          <w:numId w:val="40"/>
        </w:numPr>
        <w:spacing w:after="0" w:line="240" w:lineRule="auto"/>
        <w:ind w:left="284"/>
        <w:contextualSpacing/>
        <w:jc w:val="both"/>
        <w:rPr>
          <w:rFonts w:ascii="Arial" w:hAnsi="Arial" w:cs="Arial"/>
          <w:sz w:val="20"/>
          <w:szCs w:val="20"/>
          <w:lang w:eastAsia="zh-CN"/>
        </w:rPr>
      </w:pPr>
      <w:r w:rsidRPr="00612E34">
        <w:rPr>
          <w:rFonts w:ascii="Arial" w:hAnsi="Arial" w:cs="Arial"/>
          <w:sz w:val="20"/>
          <w:szCs w:val="20"/>
        </w:rPr>
        <w:t>dobavitelj ne bo pričel izvajati svojih pogodbenih obveznosti v skladu z določili pogodbe ali</w:t>
      </w:r>
    </w:p>
    <w:p w14:paraId="63CBC165" w14:textId="77777777" w:rsidR="00D55901" w:rsidRPr="00612E34" w:rsidRDefault="00D55901" w:rsidP="00D55901">
      <w:pPr>
        <w:pStyle w:val="Odstavekseznama"/>
        <w:numPr>
          <w:ilvl w:val="0"/>
          <w:numId w:val="40"/>
        </w:numPr>
        <w:spacing w:after="0" w:line="240" w:lineRule="auto"/>
        <w:ind w:left="284"/>
        <w:contextualSpacing/>
        <w:jc w:val="both"/>
        <w:rPr>
          <w:rFonts w:ascii="Arial" w:hAnsi="Arial" w:cs="Arial"/>
          <w:sz w:val="20"/>
          <w:szCs w:val="20"/>
          <w:lang w:eastAsia="zh-CN"/>
        </w:rPr>
      </w:pPr>
      <w:r w:rsidRPr="00612E34">
        <w:rPr>
          <w:rFonts w:ascii="Arial" w:hAnsi="Arial" w:cs="Arial"/>
          <w:sz w:val="20"/>
          <w:szCs w:val="20"/>
        </w:rPr>
        <w:t>dobavitelj ne bo pravočasno izpolnil svojih pogodbenih obveznosti v skladu z določili pogodbe;</w:t>
      </w:r>
    </w:p>
    <w:p w14:paraId="1AC7243F" w14:textId="77777777" w:rsidR="00D55901" w:rsidRPr="00612E34" w:rsidRDefault="00D55901" w:rsidP="00D55901">
      <w:pPr>
        <w:pStyle w:val="Odstavekseznama"/>
        <w:numPr>
          <w:ilvl w:val="0"/>
          <w:numId w:val="40"/>
        </w:numPr>
        <w:spacing w:after="0" w:line="240" w:lineRule="auto"/>
        <w:ind w:left="284"/>
        <w:contextualSpacing/>
        <w:jc w:val="both"/>
        <w:rPr>
          <w:rFonts w:ascii="Arial" w:hAnsi="Arial" w:cs="Arial"/>
          <w:sz w:val="20"/>
          <w:szCs w:val="20"/>
          <w:lang w:eastAsia="zh-CN"/>
        </w:rPr>
      </w:pPr>
      <w:r w:rsidRPr="00612E34">
        <w:rPr>
          <w:rFonts w:ascii="Arial" w:hAnsi="Arial" w:cs="Arial"/>
          <w:sz w:val="20"/>
          <w:szCs w:val="20"/>
        </w:rPr>
        <w:t>dobavitelj ne bo pravilno izpolnil svojih pogodbenih obveznosti v skladu z določili pogodbe;</w:t>
      </w:r>
    </w:p>
    <w:p w14:paraId="64C65595" w14:textId="77777777" w:rsidR="00D55901" w:rsidRPr="00612E34" w:rsidRDefault="00D55901" w:rsidP="00D55901">
      <w:pPr>
        <w:pStyle w:val="Odstavekseznama"/>
        <w:numPr>
          <w:ilvl w:val="0"/>
          <w:numId w:val="40"/>
        </w:numPr>
        <w:spacing w:after="0" w:line="240" w:lineRule="auto"/>
        <w:ind w:left="284"/>
        <w:contextualSpacing/>
        <w:jc w:val="both"/>
        <w:rPr>
          <w:rFonts w:ascii="Arial" w:hAnsi="Arial" w:cs="Arial"/>
          <w:sz w:val="20"/>
          <w:szCs w:val="20"/>
          <w:lang w:eastAsia="zh-CN"/>
        </w:rPr>
      </w:pPr>
      <w:r w:rsidRPr="00612E34">
        <w:rPr>
          <w:rFonts w:ascii="Arial" w:hAnsi="Arial" w:cs="Arial"/>
          <w:sz w:val="20"/>
          <w:szCs w:val="20"/>
          <w:lang w:eastAsia="zh-CN"/>
        </w:rPr>
        <w:t>naročnik med izvajanjem del ugotovi, da dela dejansko izvaja subjekt, ki ni dobavitelj, priglašeni podizvajalec ali partner v skupnem nastopu (kadar ponudnik oddaja ponudbo v skupnem nastopu);</w:t>
      </w:r>
    </w:p>
    <w:p w14:paraId="27CE2706" w14:textId="77777777" w:rsidR="00D55901" w:rsidRPr="00612E34" w:rsidRDefault="00D55901" w:rsidP="00D55901">
      <w:pPr>
        <w:pStyle w:val="Odstavekseznama"/>
        <w:numPr>
          <w:ilvl w:val="0"/>
          <w:numId w:val="40"/>
        </w:numPr>
        <w:spacing w:after="0" w:line="240" w:lineRule="auto"/>
        <w:ind w:left="284"/>
        <w:contextualSpacing/>
        <w:jc w:val="both"/>
        <w:rPr>
          <w:rFonts w:ascii="Arial" w:hAnsi="Arial" w:cs="Arial"/>
          <w:sz w:val="20"/>
          <w:szCs w:val="20"/>
          <w:lang w:eastAsia="zh-CN"/>
        </w:rPr>
      </w:pPr>
      <w:r w:rsidRPr="00612E34">
        <w:rPr>
          <w:rFonts w:ascii="Arial" w:hAnsi="Arial" w:cs="Arial"/>
          <w:sz w:val="20"/>
          <w:szCs w:val="20"/>
          <w:lang w:eastAsia="zh-CN"/>
        </w:rPr>
        <w:t xml:space="preserve">dobavitelj naročniku poda zavajajoče ali lažne informacije, podatke ali dokumente, zaradi česar mora naročnik javno naročilo razveljaviti ali modificirati; </w:t>
      </w:r>
    </w:p>
    <w:p w14:paraId="2ABBC841" w14:textId="77777777" w:rsidR="00D55901" w:rsidRPr="00612E34" w:rsidRDefault="00D55901" w:rsidP="00D55901">
      <w:pPr>
        <w:pStyle w:val="Odstavekseznama"/>
        <w:numPr>
          <w:ilvl w:val="0"/>
          <w:numId w:val="40"/>
        </w:numPr>
        <w:spacing w:after="0" w:line="240" w:lineRule="auto"/>
        <w:ind w:left="284"/>
        <w:contextualSpacing/>
        <w:jc w:val="both"/>
        <w:rPr>
          <w:rFonts w:ascii="Arial" w:hAnsi="Arial" w:cs="Arial"/>
          <w:sz w:val="20"/>
          <w:szCs w:val="20"/>
          <w:lang w:eastAsia="zh-CN"/>
        </w:rPr>
      </w:pPr>
      <w:r w:rsidRPr="00612E34">
        <w:rPr>
          <w:rFonts w:ascii="Arial" w:hAnsi="Arial" w:cs="Arial"/>
          <w:sz w:val="20"/>
          <w:szCs w:val="20"/>
        </w:rPr>
        <w:t>dobavitelj naročniku v roku ne izroči novega/podaljšanega/spremenjenega finančnega zavarovanja za dobro izvedbo pogodbenih obveznosti</w:t>
      </w:r>
      <w:bookmarkEnd w:id="4"/>
      <w:r w:rsidRPr="00612E34">
        <w:rPr>
          <w:rFonts w:ascii="Arial" w:hAnsi="Arial" w:cs="Arial"/>
          <w:sz w:val="20"/>
          <w:szCs w:val="20"/>
        </w:rPr>
        <w:t>.</w:t>
      </w:r>
    </w:p>
    <w:p w14:paraId="00FE2C80" w14:textId="77777777" w:rsidR="00D55901" w:rsidRPr="00612E34" w:rsidRDefault="00D55901" w:rsidP="00D55901">
      <w:pPr>
        <w:pStyle w:val="Odstavekseznama"/>
        <w:spacing w:after="0" w:line="240" w:lineRule="auto"/>
        <w:ind w:left="284"/>
        <w:jc w:val="both"/>
        <w:rPr>
          <w:rFonts w:ascii="Arial" w:hAnsi="Arial" w:cs="Arial"/>
          <w:sz w:val="20"/>
          <w:szCs w:val="20"/>
          <w:lang w:eastAsia="zh-CN"/>
        </w:rPr>
      </w:pPr>
    </w:p>
    <w:p w14:paraId="31FDD788" w14:textId="77777777" w:rsidR="00D55901" w:rsidRPr="00612E34" w:rsidRDefault="00D55901" w:rsidP="00D55901">
      <w:pPr>
        <w:jc w:val="both"/>
        <w:rPr>
          <w:rFonts w:ascii="Arial" w:hAnsi="Arial" w:cs="Arial"/>
          <w:sz w:val="20"/>
        </w:rPr>
      </w:pPr>
      <w:r w:rsidRPr="00612E34">
        <w:rPr>
          <w:rFonts w:ascii="Arial" w:hAnsi="Arial" w:cs="Arial"/>
          <w:sz w:val="20"/>
        </w:rPr>
        <w:t>Če se bodo med trajanjem te pogodbe spremenili roki za izvedbo posla, vrsta blaga, kakovost in količina, bo moral dobavitelj temu ustrezno spremeniti tudi zavarovanje oziroma podaljšati njeno veljavnost. V kolikor finančno zavarovanje ni podaljšano do roka, ki ga določi naročnik, ima naročnik pravico unovčiti obstoječe finančno zavarovanje za dobro izvedbo pogodbenih obveznosti.</w:t>
      </w:r>
    </w:p>
    <w:p w14:paraId="050F2C78" w14:textId="77777777" w:rsidR="00630A16" w:rsidRPr="00612E34" w:rsidRDefault="00630A16" w:rsidP="00D55901">
      <w:pPr>
        <w:jc w:val="both"/>
        <w:rPr>
          <w:rFonts w:ascii="Arial" w:hAnsi="Arial" w:cs="Arial"/>
          <w:sz w:val="20"/>
        </w:rPr>
      </w:pPr>
    </w:p>
    <w:p w14:paraId="72425C9D" w14:textId="77777777" w:rsidR="00D55901" w:rsidRPr="00612E34" w:rsidRDefault="00D55901" w:rsidP="00D55901">
      <w:pPr>
        <w:jc w:val="both"/>
        <w:rPr>
          <w:rFonts w:ascii="Arial" w:hAnsi="Arial" w:cs="Arial"/>
          <w:sz w:val="20"/>
        </w:rPr>
      </w:pPr>
      <w:r w:rsidRPr="00612E34">
        <w:rPr>
          <w:rFonts w:ascii="Arial" w:hAnsi="Arial" w:cs="Arial"/>
          <w:sz w:val="20"/>
        </w:rPr>
        <w:t xml:space="preserve">Predložitev finančnega zavarovanja za dobro izvedbo pogodbenih obveznosti je odložni pogoj za veljavnost pogodbe o izvedbi javnega naročila. </w:t>
      </w:r>
    </w:p>
    <w:p w14:paraId="0338A75A" w14:textId="77777777" w:rsidR="00630A16" w:rsidRDefault="00630A16" w:rsidP="00D55901">
      <w:pPr>
        <w:jc w:val="both"/>
        <w:rPr>
          <w:rFonts w:ascii="Arial" w:hAnsi="Arial" w:cs="Arial"/>
          <w:sz w:val="20"/>
        </w:rPr>
      </w:pPr>
    </w:p>
    <w:p w14:paraId="1189A302" w14:textId="77777777" w:rsidR="00825F57" w:rsidRPr="00612E34" w:rsidRDefault="00825F57" w:rsidP="00825F57">
      <w:pPr>
        <w:pStyle w:val="Odstavekseznama"/>
        <w:widowControl w:val="0"/>
        <w:numPr>
          <w:ilvl w:val="1"/>
          <w:numId w:val="6"/>
        </w:numPr>
        <w:spacing w:after="0" w:line="240" w:lineRule="auto"/>
        <w:ind w:left="-993" w:firstLine="709"/>
        <w:contextualSpacing/>
        <w:jc w:val="center"/>
        <w:rPr>
          <w:rFonts w:ascii="Arial" w:hAnsi="Arial" w:cs="Arial"/>
          <w:bCs/>
          <w:color w:val="111111"/>
          <w:sz w:val="20"/>
          <w:szCs w:val="20"/>
        </w:rPr>
      </w:pPr>
      <w:r w:rsidRPr="00612E34">
        <w:rPr>
          <w:rFonts w:ascii="Arial" w:hAnsi="Arial" w:cs="Arial"/>
          <w:bCs/>
          <w:color w:val="111111"/>
          <w:sz w:val="20"/>
          <w:szCs w:val="20"/>
        </w:rPr>
        <w:t>člen</w:t>
      </w:r>
    </w:p>
    <w:p w14:paraId="683F4DAE" w14:textId="539AC5C2" w:rsidR="00825F57" w:rsidRPr="00825F57" w:rsidRDefault="00825F57" w:rsidP="00825F57">
      <w:pPr>
        <w:widowControl w:val="0"/>
        <w:jc w:val="center"/>
        <w:rPr>
          <w:rFonts w:ascii="Arial" w:hAnsi="Arial" w:cs="Arial"/>
          <w:bCs/>
          <w:color w:val="111111"/>
          <w:sz w:val="22"/>
          <w:szCs w:val="22"/>
        </w:rPr>
      </w:pPr>
      <w:r w:rsidRPr="00825F57">
        <w:rPr>
          <w:rFonts w:ascii="Arial" w:hAnsi="Arial" w:cs="Arial"/>
          <w:bCs/>
          <w:color w:val="111111"/>
          <w:sz w:val="22"/>
          <w:szCs w:val="22"/>
        </w:rPr>
        <w:t>(finančno zavarovanje za odpravo napak v garancijski dobi)</w:t>
      </w:r>
    </w:p>
    <w:p w14:paraId="43F5D2C4" w14:textId="77777777" w:rsidR="00825F57" w:rsidRPr="00825F57" w:rsidRDefault="00825F57" w:rsidP="00825F57">
      <w:pPr>
        <w:widowControl w:val="0"/>
        <w:jc w:val="center"/>
        <w:rPr>
          <w:rFonts w:ascii="Arial" w:hAnsi="Arial" w:cs="Arial"/>
          <w:bCs/>
          <w:color w:val="111111"/>
          <w:sz w:val="22"/>
          <w:szCs w:val="22"/>
        </w:rPr>
      </w:pPr>
    </w:p>
    <w:p w14:paraId="2A05F3A8" w14:textId="11E4FA26" w:rsidR="00825F57" w:rsidRPr="00825F57" w:rsidRDefault="00825F57" w:rsidP="00825F57">
      <w:pPr>
        <w:widowControl w:val="0"/>
        <w:jc w:val="both"/>
        <w:rPr>
          <w:rFonts w:ascii="Arial" w:hAnsi="Arial" w:cs="Arial"/>
          <w:kern w:val="28"/>
          <w:sz w:val="22"/>
          <w:szCs w:val="22"/>
        </w:rPr>
      </w:pPr>
      <w:r w:rsidRPr="00825F57">
        <w:rPr>
          <w:rFonts w:ascii="Arial" w:hAnsi="Arial" w:cs="Arial"/>
          <w:kern w:val="28"/>
          <w:sz w:val="22"/>
          <w:szCs w:val="22"/>
        </w:rPr>
        <w:t>Dobavitelj se zavezuje izročiti bianco menico z menično izjavo in pooblastilom za pravočasno in kvalitetno odpravo napak v garancijskem roku ob podpisu primopredajnega zapisnika,  nepreklicno in brezpogojno v višini 5 %  od skupne pogodbene vrednosti naročila (z DDV)  po pogodbi, ki je sestavni del prevzemnega zapisnika.</w:t>
      </w:r>
    </w:p>
    <w:p w14:paraId="4B5BB28D" w14:textId="77777777" w:rsidR="00825F57" w:rsidRPr="00825F57" w:rsidRDefault="00825F57" w:rsidP="00825F57">
      <w:pPr>
        <w:widowControl w:val="0"/>
        <w:jc w:val="both"/>
        <w:rPr>
          <w:rFonts w:ascii="Arial" w:hAnsi="Arial" w:cs="Arial"/>
          <w:kern w:val="28"/>
          <w:sz w:val="22"/>
          <w:szCs w:val="22"/>
        </w:rPr>
      </w:pPr>
    </w:p>
    <w:p w14:paraId="061F0365" w14:textId="77777777" w:rsidR="00825F57" w:rsidRPr="00825F57" w:rsidRDefault="00825F57" w:rsidP="00825F57">
      <w:pPr>
        <w:pStyle w:val="Navadensplet"/>
        <w:spacing w:before="0" w:beforeAutospacing="0" w:after="160" w:afterAutospacing="0" w:line="259" w:lineRule="auto"/>
        <w:ind w:right="-142"/>
        <w:rPr>
          <w:rFonts w:ascii="Arial" w:hAnsi="Arial" w:cs="Arial"/>
          <w:kern w:val="28"/>
          <w:sz w:val="22"/>
          <w:szCs w:val="22"/>
        </w:rPr>
      </w:pPr>
      <w:r w:rsidRPr="00825F57">
        <w:rPr>
          <w:rFonts w:ascii="Arial" w:hAnsi="Arial" w:cs="Arial"/>
          <w:kern w:val="28"/>
          <w:sz w:val="22"/>
          <w:szCs w:val="22"/>
        </w:rPr>
        <w:t xml:space="preserve">Naročnik lahko unovči menico za odpravo napak v garancijskem roku, če dobavitelj ne izpolnjuje svojih garancijskih obveznosti v rokih in na način, kot je opredeljeno v razpisni in tehnični dokumentaciji in določeno s pogodbo. </w:t>
      </w:r>
    </w:p>
    <w:p w14:paraId="6ED1E958" w14:textId="02208DD6" w:rsidR="00825F57" w:rsidRPr="00825F57" w:rsidRDefault="00825F57" w:rsidP="00825F57">
      <w:pPr>
        <w:pStyle w:val="Navadensplet"/>
        <w:spacing w:before="0" w:beforeAutospacing="0" w:after="160" w:afterAutospacing="0" w:line="259" w:lineRule="auto"/>
        <w:ind w:right="-142"/>
        <w:rPr>
          <w:rFonts w:ascii="Arial" w:hAnsi="Arial" w:cs="Arial"/>
          <w:kern w:val="28"/>
          <w:sz w:val="22"/>
          <w:szCs w:val="22"/>
        </w:rPr>
      </w:pPr>
      <w:r w:rsidRPr="00825F57">
        <w:rPr>
          <w:rFonts w:ascii="Arial" w:hAnsi="Arial" w:cs="Arial"/>
          <w:kern w:val="28"/>
          <w:sz w:val="22"/>
          <w:szCs w:val="22"/>
        </w:rPr>
        <w:t>Rok veljavnosti garancije je 30 dni po poteku garancijskega roka, ki je 12 mesecev za Sklop 1 in 24 mesecev za Sklop 2 in 3.</w:t>
      </w:r>
    </w:p>
    <w:p w14:paraId="0703E094" w14:textId="77777777" w:rsidR="00825F57" w:rsidRPr="00612E34" w:rsidRDefault="00825F57" w:rsidP="00D55901">
      <w:pPr>
        <w:jc w:val="both"/>
        <w:rPr>
          <w:rFonts w:ascii="Arial" w:hAnsi="Arial" w:cs="Arial"/>
          <w:sz w:val="20"/>
        </w:rPr>
      </w:pPr>
    </w:p>
    <w:p w14:paraId="0C684DCD" w14:textId="26B7F6AD" w:rsidR="005D472B" w:rsidRPr="007B041C" w:rsidRDefault="00F7426C" w:rsidP="007B041C">
      <w:pPr>
        <w:pStyle w:val="Odstavekseznama"/>
        <w:numPr>
          <w:ilvl w:val="0"/>
          <w:numId w:val="7"/>
        </w:numPr>
        <w:jc w:val="center"/>
        <w:rPr>
          <w:rFonts w:ascii="Arial" w:hAnsi="Arial" w:cs="Arial"/>
          <w:bCs/>
          <w:color w:val="000000"/>
          <w:sz w:val="20"/>
        </w:rPr>
      </w:pPr>
      <w:r w:rsidRPr="00825F57">
        <w:rPr>
          <w:rFonts w:ascii="Arial" w:hAnsi="Arial" w:cs="Arial"/>
          <w:b/>
          <w:color w:val="111111"/>
          <w:sz w:val="20"/>
        </w:rPr>
        <w:t>ODŠKODNINSKA ODGOVORNOST</w:t>
      </w:r>
    </w:p>
    <w:p w14:paraId="17309289" w14:textId="67247501" w:rsidR="007B041C" w:rsidRPr="007B041C" w:rsidRDefault="007B041C" w:rsidP="007B041C">
      <w:pPr>
        <w:ind w:left="850"/>
        <w:jc w:val="center"/>
        <w:rPr>
          <w:rFonts w:ascii="Arial" w:hAnsi="Arial" w:cs="Arial"/>
          <w:bCs/>
          <w:color w:val="000000"/>
          <w:sz w:val="20"/>
        </w:rPr>
      </w:pPr>
      <w:r w:rsidRPr="007B041C">
        <w:rPr>
          <w:rFonts w:ascii="Arial" w:eastAsia="Calibri" w:hAnsi="Arial" w:cs="Arial"/>
          <w:bCs/>
          <w:color w:val="111111"/>
          <w:sz w:val="20"/>
          <w:szCs w:val="22"/>
        </w:rPr>
        <w:t>13.</w:t>
      </w:r>
      <w:r w:rsidRPr="007B041C">
        <w:rPr>
          <w:rFonts w:ascii="Arial" w:hAnsi="Arial" w:cs="Arial"/>
          <w:bCs/>
          <w:color w:val="111111"/>
          <w:sz w:val="20"/>
        </w:rPr>
        <w:t xml:space="preserve"> člen</w:t>
      </w:r>
    </w:p>
    <w:p w14:paraId="73843215" w14:textId="77777777" w:rsidR="00EE4D73" w:rsidRDefault="00EE4D73" w:rsidP="00EE4D73">
      <w:pPr>
        <w:widowControl w:val="0"/>
        <w:tabs>
          <w:tab w:val="left" w:pos="284"/>
        </w:tabs>
        <w:jc w:val="both"/>
        <w:rPr>
          <w:rFonts w:ascii="Arial" w:hAnsi="Arial" w:cs="Arial"/>
          <w:color w:val="0F0F0F"/>
          <w:sz w:val="20"/>
        </w:rPr>
      </w:pPr>
      <w:r>
        <w:rPr>
          <w:rFonts w:ascii="Arial" w:hAnsi="Arial" w:cs="Arial"/>
          <w:color w:val="0F0F0F"/>
          <w:sz w:val="20"/>
        </w:rPr>
        <w:t xml:space="preserve">Izvajalec je naročniku odškodninsko odgovoren za vso neposredno škodo, ki naročniku nastane zaradi nestrokovne, nepravilne ali malomarno izvedene storitve oziroma zaradi kršitve obveznosti iz tega okvirnega sporazuma. Škoda zajema zlasti stroške odprave napak, stroške ponovne izvedbe del, stroške kritnega izvajanja pri drugem izvajalcu, stroške morebitnih glob, sankcij in zahtevkov tretjih oseb in drugo premoženjsko škodo, ki je v vzročni zvezi s kršitvijo izvajalca. </w:t>
      </w:r>
    </w:p>
    <w:p w14:paraId="318237EE" w14:textId="77777777" w:rsidR="00EE4D73" w:rsidRDefault="00EE4D73" w:rsidP="00EE4D73">
      <w:pPr>
        <w:widowControl w:val="0"/>
        <w:tabs>
          <w:tab w:val="left" w:pos="284"/>
        </w:tabs>
        <w:jc w:val="both"/>
        <w:rPr>
          <w:rFonts w:ascii="Arial" w:hAnsi="Arial" w:cs="Arial"/>
          <w:color w:val="0F0F0F"/>
          <w:sz w:val="20"/>
        </w:rPr>
      </w:pPr>
    </w:p>
    <w:p w14:paraId="6BA8794E" w14:textId="77777777" w:rsidR="00EE4D73" w:rsidRDefault="00EE4D73" w:rsidP="00EE4D73">
      <w:pPr>
        <w:widowControl w:val="0"/>
        <w:tabs>
          <w:tab w:val="left" w:pos="284"/>
        </w:tabs>
        <w:jc w:val="both"/>
        <w:rPr>
          <w:rFonts w:ascii="Arial" w:hAnsi="Arial" w:cs="Arial"/>
          <w:color w:val="0F0F0F"/>
          <w:sz w:val="20"/>
        </w:rPr>
      </w:pPr>
      <w:r>
        <w:rPr>
          <w:rFonts w:ascii="Arial" w:hAnsi="Arial" w:cs="Arial"/>
          <w:color w:val="0F0F0F"/>
          <w:sz w:val="20"/>
        </w:rPr>
        <w:lastRenderedPageBreak/>
        <w:t>Izvajalec odgovarja tudi za škodo, ki jo povzročijo njegovi zaposleni ali podizvajalci, kot da bi jo povzročil sam.</w:t>
      </w:r>
    </w:p>
    <w:p w14:paraId="394288FE" w14:textId="77777777" w:rsidR="00EE4D73" w:rsidRDefault="00EE4D73" w:rsidP="00EE4D73">
      <w:pPr>
        <w:widowControl w:val="0"/>
        <w:tabs>
          <w:tab w:val="left" w:pos="284"/>
        </w:tabs>
        <w:rPr>
          <w:rFonts w:ascii="Arial" w:hAnsi="Arial" w:cs="Arial"/>
          <w:color w:val="0F0F0F"/>
          <w:sz w:val="20"/>
        </w:rPr>
      </w:pPr>
    </w:p>
    <w:p w14:paraId="488E423A" w14:textId="77777777" w:rsidR="00EE4D73" w:rsidRDefault="00EE4D73" w:rsidP="00EE4D73">
      <w:pPr>
        <w:widowControl w:val="0"/>
        <w:tabs>
          <w:tab w:val="left" w:pos="284"/>
        </w:tabs>
        <w:rPr>
          <w:rFonts w:ascii="Arial" w:hAnsi="Arial" w:cs="Arial"/>
          <w:color w:val="0F0F0F"/>
          <w:sz w:val="20"/>
        </w:rPr>
      </w:pPr>
      <w:r>
        <w:rPr>
          <w:rFonts w:ascii="Arial" w:hAnsi="Arial" w:cs="Arial"/>
          <w:color w:val="0F0F0F"/>
          <w:sz w:val="20"/>
        </w:rPr>
        <w:t xml:space="preserve">Uveljavljanje pogodbene kazni ne izključuje pravice naročnika do uveljavljanja odškodnine v delu, ki presega znesek pogodbene kazni. </w:t>
      </w:r>
    </w:p>
    <w:p w14:paraId="6A3CE5DE" w14:textId="77777777" w:rsidR="00962536" w:rsidRDefault="00962536" w:rsidP="005D472B">
      <w:pPr>
        <w:jc w:val="both"/>
        <w:rPr>
          <w:rFonts w:ascii="Arial" w:hAnsi="Arial" w:cs="Arial"/>
          <w:sz w:val="20"/>
        </w:rPr>
      </w:pPr>
    </w:p>
    <w:p w14:paraId="4A6B9448" w14:textId="1C246A52" w:rsidR="007B041C" w:rsidRPr="007B041C" w:rsidRDefault="00962536" w:rsidP="007B041C">
      <w:pPr>
        <w:pStyle w:val="Odstavekseznama"/>
        <w:numPr>
          <w:ilvl w:val="0"/>
          <w:numId w:val="7"/>
        </w:numPr>
        <w:jc w:val="center"/>
        <w:rPr>
          <w:rFonts w:ascii="Arial" w:hAnsi="Arial" w:cs="Arial"/>
          <w:b/>
          <w:bCs/>
          <w:sz w:val="20"/>
        </w:rPr>
      </w:pPr>
      <w:r w:rsidRPr="007B041C">
        <w:rPr>
          <w:rFonts w:ascii="Arial" w:hAnsi="Arial" w:cs="Arial"/>
          <w:b/>
          <w:bCs/>
          <w:sz w:val="20"/>
        </w:rPr>
        <w:t>POGODBENA KAZEN</w:t>
      </w:r>
    </w:p>
    <w:p w14:paraId="250FF646" w14:textId="11CB991F" w:rsidR="003F7553" w:rsidRPr="007B041C" w:rsidRDefault="007B041C" w:rsidP="007B041C">
      <w:pPr>
        <w:pStyle w:val="Odstavekseznama"/>
        <w:ind w:left="850"/>
        <w:jc w:val="center"/>
        <w:rPr>
          <w:rFonts w:ascii="Arial" w:hAnsi="Arial" w:cs="Arial"/>
          <w:b/>
          <w:bCs/>
          <w:sz w:val="20"/>
        </w:rPr>
      </w:pPr>
      <w:r>
        <w:rPr>
          <w:rFonts w:ascii="Arial" w:hAnsi="Arial" w:cs="Arial"/>
          <w:sz w:val="20"/>
        </w:rPr>
        <w:t xml:space="preserve">14. </w:t>
      </w:r>
      <w:r w:rsidR="003F7553" w:rsidRPr="007B041C">
        <w:rPr>
          <w:rFonts w:ascii="Arial" w:hAnsi="Arial" w:cs="Arial"/>
          <w:sz w:val="20"/>
        </w:rPr>
        <w:t>člen</w:t>
      </w:r>
    </w:p>
    <w:p w14:paraId="3F74A87E" w14:textId="77777777" w:rsidR="0088042D" w:rsidRDefault="0088042D" w:rsidP="005D472B">
      <w:pPr>
        <w:jc w:val="both"/>
        <w:rPr>
          <w:rFonts w:ascii="Arial" w:hAnsi="Arial" w:cs="Arial"/>
          <w:sz w:val="20"/>
        </w:rPr>
      </w:pPr>
    </w:p>
    <w:p w14:paraId="2C97DF00" w14:textId="44D4E89E" w:rsidR="0088042D" w:rsidRDefault="0088042D" w:rsidP="0088042D">
      <w:pPr>
        <w:jc w:val="both"/>
        <w:rPr>
          <w:rFonts w:ascii="Arial" w:hAnsi="Arial" w:cs="Arial"/>
          <w:sz w:val="20"/>
        </w:rPr>
      </w:pPr>
      <w:r>
        <w:rPr>
          <w:rFonts w:ascii="Arial" w:hAnsi="Arial" w:cs="Arial"/>
          <w:sz w:val="20"/>
        </w:rPr>
        <w:t>Dobavitelj</w:t>
      </w:r>
      <w:r w:rsidRPr="005F53DB">
        <w:rPr>
          <w:rFonts w:ascii="Arial" w:hAnsi="Arial" w:cs="Arial"/>
          <w:sz w:val="20"/>
        </w:rPr>
        <w:t xml:space="preserve"> je v primeru zamude z izvedbo </w:t>
      </w:r>
      <w:r>
        <w:rPr>
          <w:rFonts w:ascii="Arial" w:hAnsi="Arial" w:cs="Arial"/>
          <w:sz w:val="20"/>
        </w:rPr>
        <w:t>javnega</w:t>
      </w:r>
      <w:r w:rsidRPr="005F53DB">
        <w:rPr>
          <w:rFonts w:ascii="Arial" w:hAnsi="Arial" w:cs="Arial"/>
          <w:sz w:val="20"/>
        </w:rPr>
        <w:t xml:space="preserve"> naročila, zamuda pa ni posledica višje sile ali razlogov na strani naročnika, dolžan plačati naročniku pogodbeno kazen v višini 1% od </w:t>
      </w:r>
      <w:r w:rsidR="00A27ABB">
        <w:rPr>
          <w:rFonts w:ascii="Arial" w:hAnsi="Arial" w:cs="Arial"/>
          <w:sz w:val="20"/>
        </w:rPr>
        <w:t xml:space="preserve">pogodbene </w:t>
      </w:r>
      <w:r w:rsidRPr="005F53DB">
        <w:rPr>
          <w:rFonts w:ascii="Arial" w:hAnsi="Arial" w:cs="Arial"/>
          <w:sz w:val="20"/>
        </w:rPr>
        <w:t>vrednosti za vsak dan zamude, vendar največ 10%</w:t>
      </w:r>
      <w:r w:rsidR="00A27ABB">
        <w:rPr>
          <w:rFonts w:ascii="Arial" w:hAnsi="Arial" w:cs="Arial"/>
          <w:sz w:val="20"/>
        </w:rPr>
        <w:t xml:space="preserve"> pogodbene vrednosti</w:t>
      </w:r>
      <w:r w:rsidR="00CE595E">
        <w:rPr>
          <w:rFonts w:ascii="Arial" w:hAnsi="Arial" w:cs="Arial"/>
          <w:sz w:val="20"/>
        </w:rPr>
        <w:t xml:space="preserve">. </w:t>
      </w:r>
      <w:r w:rsidRPr="005F53DB">
        <w:rPr>
          <w:rFonts w:ascii="Arial" w:hAnsi="Arial" w:cs="Arial"/>
          <w:sz w:val="20"/>
        </w:rPr>
        <w:t xml:space="preserve"> </w:t>
      </w:r>
    </w:p>
    <w:p w14:paraId="1F68F461" w14:textId="77777777" w:rsidR="00CE595E" w:rsidRPr="005F53DB" w:rsidRDefault="00CE595E" w:rsidP="0088042D">
      <w:pPr>
        <w:jc w:val="both"/>
        <w:rPr>
          <w:rFonts w:ascii="Arial" w:hAnsi="Arial" w:cs="Arial"/>
          <w:sz w:val="20"/>
        </w:rPr>
      </w:pPr>
    </w:p>
    <w:p w14:paraId="5952DB7D" w14:textId="77777777" w:rsidR="0088042D" w:rsidRPr="005F53DB" w:rsidRDefault="0088042D" w:rsidP="0088042D">
      <w:pPr>
        <w:jc w:val="both"/>
        <w:rPr>
          <w:rFonts w:ascii="Arial" w:hAnsi="Arial" w:cs="Arial"/>
          <w:sz w:val="20"/>
        </w:rPr>
      </w:pPr>
      <w:r w:rsidRPr="005F53DB">
        <w:rPr>
          <w:rFonts w:ascii="Arial" w:hAnsi="Arial" w:cs="Arial"/>
          <w:sz w:val="20"/>
        </w:rPr>
        <w:t>V primeru, da ima naročnik zaradi zamude izvajalca škodo, ki presega pogodbeno kazen iz prvega odstavka tega člena, je izvajalec poleg pogodbene kazni dolžan plačati tudi vse nastale stroške in povrniti škodo zaradi zamude, v višini, ki jo bo naročnik obračunal po določitvi nastale škode.</w:t>
      </w:r>
    </w:p>
    <w:p w14:paraId="5B643AA6" w14:textId="77777777" w:rsidR="0088042D" w:rsidRDefault="0088042D" w:rsidP="0088042D">
      <w:pPr>
        <w:jc w:val="both"/>
        <w:rPr>
          <w:rFonts w:ascii="Arial" w:hAnsi="Arial" w:cs="Arial"/>
          <w:sz w:val="20"/>
        </w:rPr>
      </w:pPr>
    </w:p>
    <w:p w14:paraId="2F2AE027" w14:textId="77777777" w:rsidR="0088042D" w:rsidRDefault="0088042D" w:rsidP="0088042D">
      <w:pPr>
        <w:jc w:val="both"/>
        <w:rPr>
          <w:rFonts w:ascii="Arial" w:hAnsi="Arial" w:cs="Arial"/>
          <w:sz w:val="20"/>
        </w:rPr>
      </w:pPr>
      <w:r w:rsidRPr="002911D6">
        <w:rPr>
          <w:rFonts w:ascii="Arial" w:hAnsi="Arial" w:cs="Arial"/>
          <w:sz w:val="20"/>
        </w:rPr>
        <w:t>Za pogodbeno kazen se izvajalcu izstavi poseben račun, ki ga je izvajalec dolžan plačati v osmih dneh od uradnega prejema.</w:t>
      </w:r>
    </w:p>
    <w:p w14:paraId="1AE5F696" w14:textId="77777777" w:rsidR="0088042D" w:rsidRPr="006F6576" w:rsidRDefault="0088042D" w:rsidP="0088042D">
      <w:pPr>
        <w:widowControl w:val="0"/>
        <w:tabs>
          <w:tab w:val="left" w:pos="284"/>
        </w:tabs>
        <w:rPr>
          <w:rFonts w:ascii="Arial" w:hAnsi="Arial" w:cs="Arial"/>
          <w:color w:val="0F0F0F"/>
          <w:sz w:val="20"/>
        </w:rPr>
      </w:pPr>
    </w:p>
    <w:p w14:paraId="68150EAF" w14:textId="77777777" w:rsidR="0088042D" w:rsidRDefault="0088042D" w:rsidP="005D472B">
      <w:pPr>
        <w:jc w:val="both"/>
        <w:rPr>
          <w:rFonts w:ascii="Arial" w:hAnsi="Arial" w:cs="Arial"/>
          <w:sz w:val="20"/>
        </w:rPr>
      </w:pPr>
    </w:p>
    <w:p w14:paraId="463EE481" w14:textId="70E6FA16" w:rsidR="005D472B" w:rsidRDefault="006E7C87" w:rsidP="005D472B">
      <w:pPr>
        <w:jc w:val="both"/>
        <w:rPr>
          <w:rFonts w:ascii="Arial" w:hAnsi="Arial" w:cs="Arial"/>
          <w:sz w:val="20"/>
        </w:rPr>
      </w:pPr>
      <w:r>
        <w:rPr>
          <w:rFonts w:ascii="Arial" w:hAnsi="Arial" w:cs="Arial"/>
          <w:sz w:val="20"/>
        </w:rPr>
        <w:t>Dodatno samo za sklop 1:</w:t>
      </w:r>
    </w:p>
    <w:p w14:paraId="50527978" w14:textId="77777777" w:rsidR="006E7C87" w:rsidRDefault="006E7C87" w:rsidP="005D472B">
      <w:pPr>
        <w:jc w:val="both"/>
        <w:rPr>
          <w:rFonts w:ascii="Arial" w:hAnsi="Arial" w:cs="Arial"/>
          <w:sz w:val="20"/>
        </w:rPr>
      </w:pPr>
    </w:p>
    <w:p w14:paraId="4574C571" w14:textId="63029273" w:rsidR="006E7C87" w:rsidRPr="00612E34" w:rsidRDefault="00E9759A" w:rsidP="005D472B">
      <w:pPr>
        <w:jc w:val="both"/>
        <w:rPr>
          <w:rFonts w:ascii="Arial" w:hAnsi="Arial" w:cs="Arial"/>
          <w:sz w:val="20"/>
        </w:rPr>
      </w:pPr>
      <w:r>
        <w:rPr>
          <w:rFonts w:ascii="Arial" w:hAnsi="Arial" w:cs="Arial"/>
          <w:sz w:val="20"/>
        </w:rPr>
        <w:t xml:space="preserve">Naročnik lahko dobavitelju zaračuna pogodbeno kazen </w:t>
      </w:r>
      <w:r w:rsidR="0085290D">
        <w:rPr>
          <w:rFonts w:ascii="Arial" w:hAnsi="Arial" w:cs="Arial"/>
          <w:sz w:val="20"/>
        </w:rPr>
        <w:t xml:space="preserve">v primeru </w:t>
      </w:r>
      <w:r>
        <w:rPr>
          <w:rFonts w:ascii="Arial" w:hAnsi="Arial" w:cs="Arial"/>
          <w:sz w:val="20"/>
        </w:rPr>
        <w:t>izpada delovanja strežniške sobe (tudi v primeru samo delnega izpada) v višini 3</w:t>
      </w:r>
      <w:r w:rsidR="00D01856">
        <w:rPr>
          <w:rFonts w:ascii="Arial" w:hAnsi="Arial" w:cs="Arial"/>
          <w:sz w:val="20"/>
        </w:rPr>
        <w:t xml:space="preserve"> </w:t>
      </w:r>
      <w:r>
        <w:rPr>
          <w:rFonts w:ascii="Arial" w:hAnsi="Arial" w:cs="Arial"/>
          <w:sz w:val="20"/>
        </w:rPr>
        <w:t>%</w:t>
      </w:r>
      <w:r w:rsidR="0085290D">
        <w:rPr>
          <w:rFonts w:ascii="Arial" w:hAnsi="Arial" w:cs="Arial"/>
          <w:sz w:val="20"/>
        </w:rPr>
        <w:t xml:space="preserve"> (treh odstotkov) od vrednosti pogodbe za vsak dan izpada. </w:t>
      </w:r>
    </w:p>
    <w:p w14:paraId="234F0CB0" w14:textId="77777777" w:rsidR="005D472B" w:rsidRPr="00612E34" w:rsidRDefault="005D472B" w:rsidP="005D472B">
      <w:pPr>
        <w:jc w:val="both"/>
        <w:rPr>
          <w:rFonts w:ascii="Arial" w:hAnsi="Arial" w:cs="Arial"/>
          <w:bCs/>
          <w:color w:val="000000"/>
          <w:sz w:val="20"/>
        </w:rPr>
      </w:pPr>
    </w:p>
    <w:p w14:paraId="51A4DDCB" w14:textId="7C260F1A" w:rsidR="005D472B" w:rsidRPr="00612E34" w:rsidRDefault="007B041C" w:rsidP="003F755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490"/>
        <w:contextualSpacing/>
        <w:jc w:val="center"/>
        <w:rPr>
          <w:rFonts w:ascii="Arial" w:eastAsia="Lucida Sans Unicode" w:hAnsi="Arial" w:cs="Arial"/>
          <w:bCs/>
          <w:kern w:val="1"/>
          <w:sz w:val="20"/>
        </w:rPr>
      </w:pPr>
      <w:r>
        <w:rPr>
          <w:rFonts w:ascii="Arial" w:eastAsia="Lucida Sans Unicode" w:hAnsi="Arial" w:cs="Arial"/>
          <w:b/>
          <w:kern w:val="1"/>
          <w:sz w:val="20"/>
        </w:rPr>
        <w:t>XI</w:t>
      </w:r>
      <w:r w:rsidR="00A038FE">
        <w:rPr>
          <w:rFonts w:ascii="Arial" w:eastAsia="Lucida Sans Unicode" w:hAnsi="Arial" w:cs="Arial"/>
          <w:b/>
          <w:kern w:val="1"/>
          <w:sz w:val="20"/>
        </w:rPr>
        <w:t xml:space="preserve">. </w:t>
      </w:r>
      <w:r w:rsidR="005D472B" w:rsidRPr="00612E34">
        <w:rPr>
          <w:rFonts w:ascii="Arial" w:eastAsia="Lucida Sans Unicode" w:hAnsi="Arial" w:cs="Arial"/>
          <w:b/>
          <w:kern w:val="1"/>
          <w:sz w:val="20"/>
        </w:rPr>
        <w:t>PODIZVAJALCI</w:t>
      </w:r>
      <w:r w:rsidR="005D472B" w:rsidRPr="00612E34">
        <w:rPr>
          <w:rFonts w:ascii="Arial" w:eastAsia="Lucida Sans Unicode" w:hAnsi="Arial" w:cs="Arial"/>
          <w:kern w:val="1"/>
          <w:sz w:val="20"/>
        </w:rPr>
        <w:t xml:space="preserve"> </w:t>
      </w:r>
    </w:p>
    <w:p w14:paraId="24D45407" w14:textId="77777777" w:rsidR="005C3B47" w:rsidRPr="00612E34" w:rsidRDefault="005C3B47" w:rsidP="005C3B4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850"/>
        <w:contextualSpacing/>
        <w:rPr>
          <w:rFonts w:ascii="Arial" w:eastAsia="Lucida Sans Unicode" w:hAnsi="Arial" w:cs="Arial"/>
          <w:bCs/>
          <w:kern w:val="1"/>
          <w:sz w:val="20"/>
          <w:highlight w:val="yellow"/>
        </w:rPr>
      </w:pPr>
    </w:p>
    <w:p w14:paraId="3CDDA61D" w14:textId="7435FCF4" w:rsidR="005D472B" w:rsidRPr="007B041C" w:rsidRDefault="005D472B" w:rsidP="007B041C">
      <w:pPr>
        <w:pStyle w:val="Odstavekseznama"/>
        <w:widowControl w:val="0"/>
        <w:numPr>
          <w:ilvl w:val="0"/>
          <w:numId w:val="43"/>
        </w:numPr>
        <w:tabs>
          <w:tab w:val="left" w:pos="284"/>
        </w:tabs>
        <w:ind w:left="426"/>
        <w:jc w:val="center"/>
        <w:rPr>
          <w:rFonts w:ascii="Arial" w:hAnsi="Arial" w:cs="Arial"/>
          <w:color w:val="0F0F0F"/>
          <w:sz w:val="20"/>
        </w:rPr>
      </w:pPr>
      <w:r w:rsidRPr="007B041C">
        <w:rPr>
          <w:rFonts w:ascii="Arial" w:hAnsi="Arial" w:cs="Arial"/>
          <w:color w:val="0F0F0F"/>
          <w:sz w:val="20"/>
        </w:rPr>
        <w:t xml:space="preserve">člen </w:t>
      </w:r>
    </w:p>
    <w:p w14:paraId="3E80B148" w14:textId="179A637D" w:rsidR="00630A16" w:rsidRPr="00612E34" w:rsidRDefault="00630A16" w:rsidP="00630A16">
      <w:pPr>
        <w:suppressAutoHyphens/>
        <w:ind w:left="130"/>
        <w:jc w:val="center"/>
        <w:rPr>
          <w:rFonts w:ascii="Arial" w:hAnsi="Arial" w:cs="Arial"/>
          <w:sz w:val="20"/>
          <w:lang w:eastAsia="zh-CN"/>
        </w:rPr>
      </w:pPr>
      <w:r w:rsidRPr="00612E34">
        <w:rPr>
          <w:rFonts w:ascii="Arial" w:hAnsi="Arial" w:cs="Arial"/>
          <w:sz w:val="20"/>
          <w:lang w:eastAsia="zh-CN"/>
        </w:rPr>
        <w:t>(če izvajalec nastopa samostojno, se v členu navede</w:t>
      </w:r>
      <w:r w:rsidR="00540998" w:rsidRPr="00612E34">
        <w:rPr>
          <w:rFonts w:ascii="Arial" w:hAnsi="Arial" w:cs="Arial"/>
          <w:sz w:val="20"/>
          <w:lang w:eastAsia="zh-CN"/>
        </w:rPr>
        <w:t>, da</w:t>
      </w:r>
      <w:r w:rsidRPr="00612E34">
        <w:rPr>
          <w:rFonts w:ascii="Arial" w:hAnsi="Arial" w:cs="Arial"/>
          <w:sz w:val="20"/>
          <w:lang w:eastAsia="zh-CN"/>
        </w:rPr>
        <w:t xml:space="preserve"> ne nastopa s podizvajalci)</w:t>
      </w:r>
    </w:p>
    <w:p w14:paraId="1E3A798F" w14:textId="77777777" w:rsidR="005D472B" w:rsidRPr="00612E34" w:rsidRDefault="005D472B" w:rsidP="005D472B">
      <w:pPr>
        <w:suppressAutoHyphens/>
        <w:jc w:val="both"/>
        <w:rPr>
          <w:rFonts w:ascii="Arial" w:hAnsi="Arial" w:cs="Arial"/>
          <w:sz w:val="20"/>
          <w:lang w:eastAsia="zh-CN"/>
        </w:rPr>
      </w:pPr>
    </w:p>
    <w:p w14:paraId="1B8843A1" w14:textId="77777777" w:rsidR="00540998" w:rsidRPr="00540998" w:rsidRDefault="00540998" w:rsidP="00540998">
      <w:pPr>
        <w:suppressAutoHyphens/>
        <w:jc w:val="both"/>
        <w:rPr>
          <w:rFonts w:ascii="Arial" w:hAnsi="Arial" w:cs="Arial"/>
          <w:sz w:val="20"/>
          <w:lang w:val="pl-PL" w:eastAsia="zh-CN"/>
        </w:rPr>
      </w:pPr>
      <w:r w:rsidRPr="00540998">
        <w:rPr>
          <w:rFonts w:ascii="Arial" w:hAnsi="Arial" w:cs="Arial"/>
          <w:sz w:val="20"/>
          <w:lang w:val="pl-PL" w:eastAsia="zh-CN"/>
        </w:rPr>
        <w:t xml:space="preserve">Pogodbeni stranki sta sporazumni, da dobavitelj lahko odda del prevzetih del v podizvajanje. Dobavitelj odgovarja za izvedbo del, ki jih je oddal v podizvajanje kot da bi jih opravil sam. </w:t>
      </w:r>
    </w:p>
    <w:p w14:paraId="559726EB" w14:textId="77777777" w:rsidR="00540998" w:rsidRPr="00540998" w:rsidRDefault="00540998" w:rsidP="00540998">
      <w:pPr>
        <w:rPr>
          <w:rFonts w:ascii="Arial" w:hAnsi="Arial" w:cs="Arial"/>
          <w:bCs/>
          <w:sz w:val="20"/>
          <w:lang w:val="pl-PL" w:eastAsia="zh-CN"/>
        </w:rPr>
      </w:pPr>
    </w:p>
    <w:p w14:paraId="22BCDE63" w14:textId="77777777" w:rsidR="00540998" w:rsidRPr="00540998" w:rsidRDefault="00540998" w:rsidP="00540998">
      <w:pPr>
        <w:rPr>
          <w:rFonts w:ascii="Arial" w:hAnsi="Arial" w:cs="Arial"/>
          <w:bCs/>
          <w:sz w:val="20"/>
          <w:lang w:val="pl-PL" w:eastAsia="zh-CN"/>
        </w:rPr>
      </w:pPr>
      <w:r w:rsidRPr="00540998">
        <w:rPr>
          <w:rFonts w:ascii="Arial" w:hAnsi="Arial" w:cs="Arial"/>
          <w:bCs/>
          <w:sz w:val="20"/>
          <w:lang w:val="pl-PL" w:eastAsia="zh-CN"/>
        </w:rPr>
        <w:t>Pri izvedbi te pogodbe bodo sodelovali sledeči podizvajalci:</w:t>
      </w:r>
    </w:p>
    <w:p w14:paraId="42AC4DB6" w14:textId="77777777" w:rsidR="00540998" w:rsidRPr="00540998" w:rsidRDefault="00540998" w:rsidP="00540998">
      <w:pPr>
        <w:rPr>
          <w:rFonts w:ascii="Arial" w:hAnsi="Arial" w:cs="Arial"/>
          <w:bCs/>
          <w:sz w:val="20"/>
          <w:lang w:val="pl-PL" w:eastAsia="zh-CN"/>
        </w:rPr>
      </w:pPr>
    </w:p>
    <w:p w14:paraId="672E1F79" w14:textId="77777777" w:rsidR="00540998" w:rsidRPr="00540998" w:rsidRDefault="00540998" w:rsidP="00540998">
      <w:pPr>
        <w:rPr>
          <w:rFonts w:ascii="Arial" w:hAnsi="Arial" w:cs="Arial"/>
          <w:bCs/>
          <w:sz w:val="20"/>
          <w:lang w:val="pl-PL" w:eastAsia="zh-CN"/>
        </w:rPr>
      </w:pPr>
      <w:r w:rsidRPr="00540998">
        <w:rPr>
          <w:rFonts w:ascii="Arial" w:hAnsi="Arial" w:cs="Arial"/>
          <w:bCs/>
          <w:sz w:val="20"/>
          <w:lang w:val="pl-PL" w:eastAsia="zh-CN"/>
        </w:rPr>
        <w:t>Podatki o podizvajalcu:</w:t>
      </w:r>
    </w:p>
    <w:p w14:paraId="6F7A556C" w14:textId="77777777" w:rsidR="00540998" w:rsidRPr="00540998" w:rsidRDefault="00540998" w:rsidP="00540998">
      <w:pPr>
        <w:rPr>
          <w:rFonts w:ascii="Arial" w:hAnsi="Arial" w:cs="Arial"/>
          <w:bCs/>
          <w:sz w:val="20"/>
          <w:lang w:val="pl-PL" w:eastAsia="zh-CN"/>
        </w:rPr>
      </w:pPr>
      <w:r w:rsidRPr="00540998">
        <w:rPr>
          <w:rFonts w:ascii="Arial" w:hAnsi="Arial" w:cs="Arial"/>
          <w:bCs/>
          <w:sz w:val="20"/>
          <w:lang w:val="pl-PL" w:eastAsia="zh-CN"/>
        </w:rPr>
        <w:t xml:space="preserve">naziv:      </w:t>
      </w:r>
    </w:p>
    <w:p w14:paraId="432C02BA" w14:textId="77777777" w:rsidR="00540998" w:rsidRPr="00540998" w:rsidRDefault="00540998" w:rsidP="00540998">
      <w:pPr>
        <w:rPr>
          <w:rFonts w:ascii="Arial" w:hAnsi="Arial" w:cs="Arial"/>
          <w:bCs/>
          <w:sz w:val="20"/>
          <w:lang w:val="pl-PL" w:eastAsia="zh-CN"/>
        </w:rPr>
      </w:pPr>
      <w:r w:rsidRPr="00540998">
        <w:rPr>
          <w:rFonts w:ascii="Arial" w:hAnsi="Arial" w:cs="Arial"/>
          <w:bCs/>
          <w:sz w:val="20"/>
          <w:lang w:val="pl-PL" w:eastAsia="zh-CN"/>
        </w:rPr>
        <w:t xml:space="preserve">polni naslov:       </w:t>
      </w:r>
    </w:p>
    <w:p w14:paraId="0A716208" w14:textId="77777777" w:rsidR="00540998" w:rsidRPr="00540998" w:rsidRDefault="00540998" w:rsidP="00540998">
      <w:pPr>
        <w:rPr>
          <w:rFonts w:ascii="Arial" w:hAnsi="Arial" w:cs="Arial"/>
          <w:bCs/>
          <w:sz w:val="20"/>
          <w:lang w:val="pl-PL" w:eastAsia="zh-CN"/>
        </w:rPr>
      </w:pPr>
      <w:r w:rsidRPr="00540998">
        <w:rPr>
          <w:rFonts w:ascii="Arial" w:hAnsi="Arial" w:cs="Arial"/>
          <w:bCs/>
          <w:sz w:val="20"/>
          <w:lang w:val="pl-PL" w:eastAsia="zh-CN"/>
        </w:rPr>
        <w:t xml:space="preserve">matična številka:       </w:t>
      </w:r>
    </w:p>
    <w:p w14:paraId="3ACA72D2" w14:textId="77777777" w:rsidR="00540998" w:rsidRPr="00540998" w:rsidRDefault="00540998" w:rsidP="00540998">
      <w:pPr>
        <w:rPr>
          <w:rFonts w:ascii="Arial" w:hAnsi="Arial" w:cs="Arial"/>
          <w:bCs/>
          <w:sz w:val="20"/>
          <w:lang w:val="pl-PL" w:eastAsia="zh-CN"/>
        </w:rPr>
      </w:pPr>
      <w:r w:rsidRPr="00540998">
        <w:rPr>
          <w:rFonts w:ascii="Arial" w:hAnsi="Arial" w:cs="Arial"/>
          <w:bCs/>
          <w:sz w:val="20"/>
          <w:lang w:val="pl-PL" w:eastAsia="zh-CN"/>
        </w:rPr>
        <w:t xml:space="preserve">ID za DDV:     </w:t>
      </w:r>
    </w:p>
    <w:p w14:paraId="03A3B8AF" w14:textId="77777777" w:rsidR="00540998" w:rsidRPr="00540998" w:rsidRDefault="00540998" w:rsidP="00540998">
      <w:pPr>
        <w:rPr>
          <w:rFonts w:ascii="Arial" w:hAnsi="Arial" w:cs="Arial"/>
          <w:bCs/>
          <w:sz w:val="20"/>
          <w:lang w:val="pl-PL" w:eastAsia="zh-CN"/>
        </w:rPr>
      </w:pPr>
      <w:r w:rsidRPr="00540998">
        <w:rPr>
          <w:rFonts w:ascii="Arial" w:hAnsi="Arial" w:cs="Arial"/>
          <w:bCs/>
          <w:sz w:val="20"/>
          <w:lang w:val="pl-PL" w:eastAsia="zh-CN"/>
        </w:rPr>
        <w:t xml:space="preserve">transakcijski račun št., banka:      </w:t>
      </w:r>
    </w:p>
    <w:p w14:paraId="3AF0D59C" w14:textId="77777777" w:rsidR="00540998" w:rsidRPr="00540998" w:rsidRDefault="00540998" w:rsidP="00540998">
      <w:pPr>
        <w:rPr>
          <w:rFonts w:ascii="Arial" w:hAnsi="Arial" w:cs="Arial"/>
          <w:bCs/>
          <w:sz w:val="20"/>
          <w:lang w:val="pl-PL" w:eastAsia="zh-CN"/>
        </w:rPr>
      </w:pPr>
      <w:r w:rsidRPr="00540998">
        <w:rPr>
          <w:rFonts w:ascii="Arial" w:hAnsi="Arial" w:cs="Arial"/>
          <w:bCs/>
          <w:sz w:val="20"/>
          <w:lang w:val="pl-PL" w:eastAsia="zh-CN"/>
        </w:rPr>
        <w:t xml:space="preserve">Predmet oz. vrsta del, ki jih bo za predmetno javno naročilo opravljal podizvajalec: </w:t>
      </w:r>
    </w:p>
    <w:p w14:paraId="443F98D0" w14:textId="77777777" w:rsidR="00540998" w:rsidRPr="00540998" w:rsidRDefault="00540998" w:rsidP="00540998">
      <w:pPr>
        <w:rPr>
          <w:rFonts w:ascii="Arial" w:hAnsi="Arial" w:cs="Arial"/>
          <w:bCs/>
          <w:sz w:val="20"/>
          <w:lang w:val="pl-PL" w:eastAsia="zh-CN"/>
        </w:rPr>
      </w:pPr>
      <w:r w:rsidRPr="00540998">
        <w:rPr>
          <w:rFonts w:ascii="Arial" w:hAnsi="Arial" w:cs="Arial"/>
          <w:bCs/>
          <w:sz w:val="20"/>
          <w:lang w:val="pl-PL" w:eastAsia="zh-CN"/>
        </w:rPr>
        <w:t>Vrednost del:       brez DDV</w:t>
      </w:r>
    </w:p>
    <w:p w14:paraId="56D646EB" w14:textId="77777777" w:rsidR="00540998" w:rsidRPr="00540998" w:rsidRDefault="00540998" w:rsidP="00540998">
      <w:pPr>
        <w:rPr>
          <w:rFonts w:ascii="Arial" w:hAnsi="Arial" w:cs="Arial"/>
          <w:bCs/>
          <w:sz w:val="20"/>
          <w:lang w:val="pl-PL" w:eastAsia="zh-CN"/>
        </w:rPr>
      </w:pPr>
      <w:r w:rsidRPr="00540998">
        <w:rPr>
          <w:rFonts w:ascii="Arial" w:hAnsi="Arial" w:cs="Arial"/>
          <w:bCs/>
          <w:sz w:val="20"/>
          <w:lang w:val="pl-PL" w:eastAsia="zh-CN"/>
        </w:rPr>
        <w:t xml:space="preserve">Kraj izvedbe del:      </w:t>
      </w:r>
    </w:p>
    <w:p w14:paraId="756B79AA" w14:textId="77777777" w:rsidR="00540998" w:rsidRPr="00540998" w:rsidRDefault="00540998" w:rsidP="00540998">
      <w:pPr>
        <w:rPr>
          <w:rFonts w:ascii="Arial" w:hAnsi="Arial" w:cs="Arial"/>
          <w:bCs/>
          <w:sz w:val="20"/>
          <w:lang w:val="pl-PL" w:eastAsia="zh-CN"/>
        </w:rPr>
      </w:pPr>
      <w:r w:rsidRPr="00540998">
        <w:rPr>
          <w:rFonts w:ascii="Arial" w:hAnsi="Arial" w:cs="Arial"/>
          <w:bCs/>
          <w:sz w:val="20"/>
          <w:lang w:val="pl-PL" w:eastAsia="zh-CN"/>
        </w:rPr>
        <w:t>Rok izvedbe del: po terminskem planu</w:t>
      </w:r>
    </w:p>
    <w:p w14:paraId="372755DC" w14:textId="77777777" w:rsidR="00540998" w:rsidRPr="00540998" w:rsidRDefault="00540998" w:rsidP="00540998">
      <w:pPr>
        <w:rPr>
          <w:rFonts w:ascii="Arial" w:hAnsi="Arial" w:cs="Arial"/>
          <w:bCs/>
          <w:sz w:val="20"/>
          <w:lang w:val="pl-PL" w:eastAsia="zh-CN"/>
        </w:rPr>
      </w:pPr>
    </w:p>
    <w:p w14:paraId="7B15B05C" w14:textId="77777777" w:rsidR="00540998" w:rsidRPr="00540998" w:rsidRDefault="00540998" w:rsidP="00540998">
      <w:pPr>
        <w:jc w:val="both"/>
        <w:rPr>
          <w:rFonts w:ascii="Arial" w:hAnsi="Arial" w:cs="Arial"/>
          <w:bCs/>
          <w:sz w:val="20"/>
          <w:lang w:val="pl-PL" w:eastAsia="zh-CN"/>
        </w:rPr>
      </w:pPr>
      <w:r w:rsidRPr="00540998">
        <w:rPr>
          <w:rFonts w:ascii="Arial" w:hAnsi="Arial" w:cs="Arial"/>
          <w:bCs/>
          <w:sz w:val="20"/>
          <w:lang w:val="pl-PL" w:eastAsia="zh-CN"/>
        </w:rPr>
        <w:t xml:space="preserve">Izvajalec mora med izvajanjem te pogodbe naročnika obvestiti o spremembah informacij o podizvajalcu in poslati informacije o novih podizvajalcih najkasneje v 5 (petih) dneh po spremembi. </w:t>
      </w:r>
    </w:p>
    <w:p w14:paraId="0A1BB8A7" w14:textId="77777777" w:rsidR="00540998" w:rsidRPr="00540998" w:rsidRDefault="00540998" w:rsidP="00540998">
      <w:pPr>
        <w:jc w:val="both"/>
        <w:rPr>
          <w:rFonts w:ascii="Arial" w:hAnsi="Arial" w:cs="Arial"/>
          <w:bCs/>
          <w:sz w:val="20"/>
          <w:lang w:val="pl-PL" w:eastAsia="zh-CN"/>
        </w:rPr>
      </w:pPr>
    </w:p>
    <w:p w14:paraId="6487A2A0" w14:textId="77777777" w:rsidR="00540998" w:rsidRPr="00540998" w:rsidRDefault="00540998" w:rsidP="00540998">
      <w:pPr>
        <w:jc w:val="both"/>
        <w:rPr>
          <w:rFonts w:ascii="Arial" w:hAnsi="Arial" w:cs="Arial"/>
          <w:bCs/>
          <w:sz w:val="20"/>
          <w:lang w:val="pl-PL" w:eastAsia="zh-CN"/>
        </w:rPr>
      </w:pPr>
      <w:r w:rsidRPr="00540998">
        <w:rPr>
          <w:rFonts w:ascii="Arial" w:hAnsi="Arial" w:cs="Arial"/>
          <w:bCs/>
          <w:sz w:val="20"/>
          <w:lang w:val="pl-PL" w:eastAsia="zh-CN"/>
        </w:rPr>
        <w:t>Soglasje bo naročnik podal, če bo izvajalec izkazal, da podizvajalec izpolnjuje vse pogoje in zahteve, določene v dokumentaciji v zvezi z oddajo javnega naročila, in je strokovno usposobljen vsaj toliko, kot kader, priglašen v ponudbi. Izvajalec bo moral za pridobitev soglasja podati dokazila, na podlagi katerih se bo naročnik prepričal o ustrezni usposobljenosti in sposobnosti podizvajalca.</w:t>
      </w:r>
    </w:p>
    <w:p w14:paraId="4276CAA9" w14:textId="77777777" w:rsidR="00540998" w:rsidRPr="00540998" w:rsidRDefault="00540998" w:rsidP="00540998">
      <w:pPr>
        <w:jc w:val="both"/>
        <w:rPr>
          <w:rFonts w:ascii="Arial" w:hAnsi="Arial" w:cs="Arial"/>
          <w:bCs/>
          <w:sz w:val="20"/>
          <w:lang w:val="pl-PL" w:eastAsia="zh-CN"/>
        </w:rPr>
      </w:pPr>
    </w:p>
    <w:p w14:paraId="62499CDE" w14:textId="77777777" w:rsidR="00540998" w:rsidRPr="00540998" w:rsidRDefault="00540998" w:rsidP="00540998">
      <w:pPr>
        <w:jc w:val="both"/>
        <w:rPr>
          <w:rFonts w:ascii="Arial" w:hAnsi="Arial" w:cs="Arial"/>
          <w:bCs/>
          <w:sz w:val="20"/>
          <w:lang w:val="pl-PL" w:eastAsia="zh-CN"/>
        </w:rPr>
      </w:pPr>
      <w:r w:rsidRPr="00540998">
        <w:rPr>
          <w:rFonts w:ascii="Arial" w:hAnsi="Arial" w:cs="Arial"/>
          <w:bCs/>
          <w:sz w:val="20"/>
          <w:lang w:val="pl-PL" w:eastAsia="zh-CN"/>
        </w:rPr>
        <w:t>Ko izvajalec naročniku predloži ustrezno izjavo, da je poravnal vse obveznosti prvotnemu podizvajalcu ali ko naročnik prvotnemu podizvajalcu neposredno poravna vse obveznosti za njegovo delo, se šteje, da je naročnik izpolnil vse svoje obveznosti do prvotnega podizvajalca v skladu s to pogodbo.</w:t>
      </w:r>
    </w:p>
    <w:p w14:paraId="3D13EAEF" w14:textId="77777777" w:rsidR="00540998" w:rsidRPr="00540998" w:rsidRDefault="00540998" w:rsidP="00540998">
      <w:pPr>
        <w:jc w:val="both"/>
        <w:rPr>
          <w:rFonts w:ascii="Arial" w:hAnsi="Arial" w:cs="Arial"/>
          <w:bCs/>
          <w:sz w:val="20"/>
          <w:lang w:val="pl-PL" w:eastAsia="zh-CN"/>
        </w:rPr>
      </w:pPr>
    </w:p>
    <w:p w14:paraId="40289716" w14:textId="77777777" w:rsidR="00540998" w:rsidRPr="00540998" w:rsidRDefault="00540998" w:rsidP="00540998">
      <w:pPr>
        <w:jc w:val="both"/>
        <w:rPr>
          <w:rFonts w:ascii="Arial" w:hAnsi="Arial" w:cs="Arial"/>
          <w:bCs/>
          <w:sz w:val="20"/>
          <w:lang w:val="pl-PL" w:eastAsia="zh-CN"/>
        </w:rPr>
      </w:pPr>
      <w:r w:rsidRPr="00540998">
        <w:rPr>
          <w:rFonts w:ascii="Arial" w:hAnsi="Arial" w:cs="Arial"/>
          <w:bCs/>
          <w:sz w:val="20"/>
          <w:lang w:val="pl-PL" w:eastAsia="zh-CN"/>
        </w:rPr>
        <w:t>V razmerju do naročnika izvajalec v celoti odgovarja za izvedbo storitev, ki so predmet te pogodbe, kakor bi jih opravil sam.</w:t>
      </w:r>
    </w:p>
    <w:p w14:paraId="7038ECAC" w14:textId="77777777" w:rsidR="00540998" w:rsidRPr="00540998" w:rsidRDefault="00540998" w:rsidP="00540998">
      <w:pPr>
        <w:jc w:val="both"/>
        <w:rPr>
          <w:rFonts w:ascii="Arial" w:hAnsi="Arial" w:cs="Arial"/>
          <w:bCs/>
          <w:sz w:val="20"/>
          <w:lang w:val="pl-PL" w:eastAsia="zh-CN"/>
        </w:rPr>
      </w:pPr>
    </w:p>
    <w:p w14:paraId="52DC7FD7" w14:textId="77777777" w:rsidR="00540998" w:rsidRPr="00540998" w:rsidRDefault="00540998" w:rsidP="00540998">
      <w:pPr>
        <w:jc w:val="both"/>
        <w:rPr>
          <w:rFonts w:ascii="Arial" w:hAnsi="Arial" w:cs="Arial"/>
          <w:bCs/>
          <w:sz w:val="20"/>
          <w:lang w:val="en-GB" w:eastAsia="zh-CN"/>
        </w:rPr>
      </w:pPr>
      <w:r w:rsidRPr="00540998">
        <w:rPr>
          <w:rFonts w:ascii="Arial" w:hAnsi="Arial" w:cs="Arial"/>
          <w:bCs/>
          <w:sz w:val="20"/>
          <w:lang w:val="pl-PL" w:eastAsia="zh-CN"/>
        </w:rPr>
        <w:t xml:space="preserve">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w:t>
      </w:r>
      <w:r w:rsidRPr="00540998">
        <w:rPr>
          <w:rFonts w:ascii="Arial" w:hAnsi="Arial" w:cs="Arial"/>
          <w:bCs/>
          <w:sz w:val="20"/>
          <w:lang w:val="en-GB" w:eastAsia="zh-CN"/>
        </w:rPr>
        <w:t>Vsi delavci so naročniku dolžni dati verodostojne podatke.</w:t>
      </w:r>
    </w:p>
    <w:p w14:paraId="62C354F5" w14:textId="77777777" w:rsidR="005D472B" w:rsidRPr="00612E34" w:rsidRDefault="005D472B" w:rsidP="005D472B">
      <w:pPr>
        <w:rPr>
          <w:rFonts w:ascii="Arial" w:hAnsi="Arial" w:cs="Arial"/>
          <w:sz w:val="20"/>
        </w:rPr>
      </w:pPr>
    </w:p>
    <w:p w14:paraId="7A9F343C" w14:textId="0D47AAAC" w:rsidR="005D472B" w:rsidRPr="007B041C" w:rsidRDefault="005D472B" w:rsidP="007B041C">
      <w:pPr>
        <w:pStyle w:val="Odstavekseznama"/>
        <w:widowControl w:val="0"/>
        <w:numPr>
          <w:ilvl w:val="0"/>
          <w:numId w:val="44"/>
        </w:numPr>
        <w:jc w:val="center"/>
        <w:rPr>
          <w:rFonts w:ascii="Arial" w:hAnsi="Arial" w:cs="Arial"/>
          <w:b/>
          <w:color w:val="111111"/>
          <w:sz w:val="20"/>
        </w:rPr>
      </w:pPr>
      <w:r w:rsidRPr="007B041C">
        <w:rPr>
          <w:rFonts w:ascii="Arial" w:hAnsi="Arial" w:cs="Arial"/>
          <w:b/>
          <w:color w:val="111111"/>
          <w:sz w:val="20"/>
        </w:rPr>
        <w:t>VIŠJA SILA</w:t>
      </w:r>
    </w:p>
    <w:p w14:paraId="48A3DDF4" w14:textId="77777777" w:rsidR="005D472B" w:rsidRPr="00612E34" w:rsidRDefault="005D472B" w:rsidP="005D472B">
      <w:pPr>
        <w:rPr>
          <w:rFonts w:ascii="Arial" w:hAnsi="Arial" w:cs="Arial"/>
          <w:sz w:val="20"/>
        </w:rPr>
      </w:pPr>
    </w:p>
    <w:p w14:paraId="5186B2BB" w14:textId="2E19D6ED" w:rsidR="005D472B" w:rsidRPr="007B041C" w:rsidRDefault="005D472B" w:rsidP="007B041C">
      <w:pPr>
        <w:pStyle w:val="Odstavekseznama"/>
        <w:widowControl w:val="0"/>
        <w:numPr>
          <w:ilvl w:val="0"/>
          <w:numId w:val="43"/>
        </w:numPr>
        <w:tabs>
          <w:tab w:val="left" w:pos="284"/>
        </w:tabs>
        <w:ind w:left="284"/>
        <w:jc w:val="center"/>
        <w:rPr>
          <w:rFonts w:ascii="Arial" w:hAnsi="Arial" w:cs="Arial"/>
          <w:color w:val="0F0F0F"/>
          <w:sz w:val="20"/>
        </w:rPr>
      </w:pPr>
      <w:r w:rsidRPr="007B041C">
        <w:rPr>
          <w:rFonts w:ascii="Arial" w:hAnsi="Arial" w:cs="Arial"/>
          <w:color w:val="0F0F0F"/>
          <w:sz w:val="20"/>
        </w:rPr>
        <w:t>člen</w:t>
      </w:r>
    </w:p>
    <w:p w14:paraId="378388A6" w14:textId="77777777" w:rsidR="005D472B" w:rsidRPr="00612E34" w:rsidRDefault="005D472B" w:rsidP="005D472B">
      <w:pPr>
        <w:widowControl w:val="0"/>
        <w:tabs>
          <w:tab w:val="left" w:pos="284"/>
        </w:tabs>
        <w:jc w:val="center"/>
        <w:rPr>
          <w:rFonts w:ascii="Arial" w:hAnsi="Arial" w:cs="Arial"/>
          <w:color w:val="0F0F0F"/>
          <w:sz w:val="20"/>
        </w:rPr>
      </w:pPr>
      <w:r w:rsidRPr="00612E34">
        <w:rPr>
          <w:rFonts w:ascii="Arial" w:hAnsi="Arial" w:cs="Arial"/>
          <w:color w:val="0F0F0F"/>
          <w:sz w:val="20"/>
        </w:rPr>
        <w:t>(Višja sila)</w:t>
      </w:r>
    </w:p>
    <w:p w14:paraId="4C1E248A" w14:textId="77777777" w:rsidR="005D472B" w:rsidRPr="00612E34" w:rsidRDefault="005D472B" w:rsidP="005D472B">
      <w:pPr>
        <w:rPr>
          <w:rFonts w:ascii="Arial" w:hAnsi="Arial" w:cs="Arial"/>
          <w:sz w:val="20"/>
          <w:lang w:eastAsia="zh-CN"/>
        </w:rPr>
      </w:pPr>
    </w:p>
    <w:p w14:paraId="3B6CB2FA" w14:textId="14A075BE" w:rsidR="005D472B" w:rsidRPr="00612E34" w:rsidRDefault="005D472B" w:rsidP="005D472B">
      <w:pPr>
        <w:jc w:val="both"/>
        <w:rPr>
          <w:rFonts w:ascii="Arial" w:hAnsi="Arial" w:cs="Arial"/>
          <w:sz w:val="20"/>
          <w:lang w:eastAsia="zh-CN"/>
        </w:rPr>
      </w:pPr>
      <w:r w:rsidRPr="00612E34">
        <w:rPr>
          <w:rFonts w:ascii="Arial" w:hAnsi="Arial" w:cs="Arial"/>
          <w:sz w:val="20"/>
          <w:lang w:eastAsia="zh-CN"/>
        </w:rPr>
        <w:t>Pod višjo silo se razumejo vsi nepredvideni in nepričakovani dogodki, ki nastopijo neodvisno od volje strank in ki jih stranki ob potrebni skrbnosti nista mogli predvideti, jih pričakovati ali se jim izogniti v času sklepanja pogodbe</w:t>
      </w:r>
      <w:r w:rsidR="00540998" w:rsidRPr="00612E34">
        <w:rPr>
          <w:rFonts w:ascii="Arial" w:hAnsi="Arial" w:cs="Arial"/>
          <w:sz w:val="20"/>
          <w:lang w:eastAsia="zh-CN"/>
        </w:rPr>
        <w:t>, ter</w:t>
      </w:r>
      <w:r w:rsidRPr="00612E34">
        <w:rPr>
          <w:rFonts w:ascii="Arial" w:hAnsi="Arial" w:cs="Arial"/>
          <w:sz w:val="20"/>
          <w:lang w:eastAsia="zh-CN"/>
        </w:rPr>
        <w:t xml:space="preserve"> vplivajo na izvedbo pogodbenih obveznosti.</w:t>
      </w:r>
    </w:p>
    <w:p w14:paraId="541AE96D" w14:textId="77777777" w:rsidR="005D472B" w:rsidRPr="00612E34" w:rsidRDefault="005D472B" w:rsidP="005D472B">
      <w:pPr>
        <w:jc w:val="both"/>
        <w:rPr>
          <w:rFonts w:ascii="Arial" w:hAnsi="Arial" w:cs="Arial"/>
          <w:sz w:val="20"/>
          <w:lang w:eastAsia="zh-CN"/>
        </w:rPr>
      </w:pPr>
    </w:p>
    <w:p w14:paraId="1D431A44" w14:textId="5E2890F7" w:rsidR="005D472B" w:rsidRPr="00612E34" w:rsidRDefault="005D472B" w:rsidP="006F3ECD">
      <w:pPr>
        <w:jc w:val="both"/>
        <w:rPr>
          <w:rFonts w:ascii="Arial" w:hAnsi="Arial" w:cs="Arial"/>
          <w:sz w:val="20"/>
          <w:lang w:eastAsia="zh-CN"/>
        </w:rPr>
      </w:pPr>
      <w:r w:rsidRPr="00612E34">
        <w:rPr>
          <w:rFonts w:ascii="Arial" w:hAnsi="Arial" w:cs="Arial"/>
          <w:sz w:val="20"/>
          <w:lang w:eastAsia="zh-CN"/>
        </w:rPr>
        <w:t>Nobena od strank ni odgovorna za neizpolnitev katerekoli izmed svojih obveznosti iz razlogov, ki so izven njenega nadzora. V vsakem primeru pa mora stranka</w:t>
      </w:r>
      <w:r w:rsidR="00540998" w:rsidRPr="00612E34">
        <w:rPr>
          <w:rFonts w:ascii="Arial" w:hAnsi="Arial" w:cs="Arial"/>
          <w:sz w:val="20"/>
          <w:lang w:eastAsia="zh-CN"/>
        </w:rPr>
        <w:t>, na</w:t>
      </w:r>
      <w:r w:rsidRPr="00612E34">
        <w:rPr>
          <w:rFonts w:ascii="Arial" w:hAnsi="Arial" w:cs="Arial"/>
          <w:sz w:val="20"/>
          <w:lang w:eastAsia="zh-CN"/>
        </w:rPr>
        <w:t xml:space="preserve"> strani katere je višja sila nastopila, te okoliščine nemudoma sporočiti drugi pogodbeni stranki in izvesti vse aktivnosti in ukrepe, da se zmanjša zamuda oziroma nastanek kakršne koli škode za nasprotno stranko. Pogodbena stranka, ki se sklicuje na višjo silo, mora le to na ustrezen način tudi izkazati. Takoj po prenehanju okoliščin, ki so povzročile višjo silo, je pogodbena stranka, ki se na višjo silo sklicuje dolžna nemudoma nadaljevati z izvajanjem pogodbenih obveznosti. </w:t>
      </w:r>
    </w:p>
    <w:p w14:paraId="4CEF9C77" w14:textId="77777777" w:rsidR="00630A16" w:rsidRPr="00612E34" w:rsidRDefault="00630A16" w:rsidP="006F3ECD">
      <w:pPr>
        <w:jc w:val="both"/>
        <w:rPr>
          <w:rFonts w:ascii="Arial" w:hAnsi="Arial" w:cs="Arial"/>
          <w:sz w:val="20"/>
          <w:lang w:eastAsia="zh-CN"/>
        </w:rPr>
      </w:pPr>
    </w:p>
    <w:p w14:paraId="325372CD" w14:textId="77777777" w:rsidR="005D472B" w:rsidRPr="00612E34" w:rsidRDefault="005D472B" w:rsidP="007B041C">
      <w:pPr>
        <w:widowControl w:val="0"/>
        <w:numPr>
          <w:ilvl w:val="0"/>
          <w:numId w:val="44"/>
        </w:numPr>
        <w:ind w:left="357" w:hanging="357"/>
        <w:jc w:val="center"/>
        <w:rPr>
          <w:rFonts w:ascii="Arial" w:hAnsi="Arial" w:cs="Arial"/>
          <w:b/>
          <w:color w:val="111111"/>
          <w:sz w:val="20"/>
        </w:rPr>
      </w:pPr>
      <w:r w:rsidRPr="00612E34">
        <w:rPr>
          <w:rFonts w:ascii="Arial" w:hAnsi="Arial" w:cs="Arial"/>
          <w:b/>
          <w:color w:val="111111"/>
          <w:sz w:val="20"/>
        </w:rPr>
        <w:t>POSLOVNA SKRIVNOST IN POGODBENA OBDELAVA OSEBNIH PODATKOV</w:t>
      </w:r>
    </w:p>
    <w:p w14:paraId="466802FB" w14:textId="77777777" w:rsidR="005D472B" w:rsidRPr="00612E34" w:rsidRDefault="005D472B" w:rsidP="005D472B">
      <w:pPr>
        <w:jc w:val="both"/>
        <w:rPr>
          <w:rFonts w:ascii="Arial" w:hAnsi="Arial" w:cs="Arial"/>
          <w:bCs/>
          <w:color w:val="000000"/>
          <w:sz w:val="20"/>
        </w:rPr>
      </w:pPr>
    </w:p>
    <w:p w14:paraId="1F472F3A" w14:textId="4714A31A" w:rsidR="005D472B" w:rsidRPr="007B041C" w:rsidRDefault="005D472B" w:rsidP="007B041C">
      <w:pPr>
        <w:pStyle w:val="Odstavekseznama"/>
        <w:widowControl w:val="0"/>
        <w:numPr>
          <w:ilvl w:val="0"/>
          <w:numId w:val="43"/>
        </w:numPr>
        <w:tabs>
          <w:tab w:val="left" w:pos="284"/>
        </w:tabs>
        <w:ind w:left="426"/>
        <w:jc w:val="center"/>
        <w:rPr>
          <w:rFonts w:ascii="Arial" w:hAnsi="Arial" w:cs="Arial"/>
          <w:color w:val="0F0F0F"/>
          <w:sz w:val="20"/>
        </w:rPr>
      </w:pPr>
      <w:r w:rsidRPr="007B041C">
        <w:rPr>
          <w:rFonts w:ascii="Arial" w:hAnsi="Arial" w:cs="Arial"/>
          <w:color w:val="0F0F0F"/>
          <w:sz w:val="20"/>
        </w:rPr>
        <w:t>člen</w:t>
      </w:r>
    </w:p>
    <w:p w14:paraId="08EB87F6" w14:textId="77777777" w:rsidR="005D472B" w:rsidRPr="00612E34" w:rsidRDefault="005D472B" w:rsidP="005D472B">
      <w:pPr>
        <w:jc w:val="center"/>
        <w:rPr>
          <w:rFonts w:ascii="Arial" w:hAnsi="Arial" w:cs="Arial"/>
          <w:bCs/>
          <w:color w:val="000000"/>
          <w:sz w:val="20"/>
        </w:rPr>
      </w:pPr>
      <w:r w:rsidRPr="00612E34">
        <w:rPr>
          <w:rFonts w:ascii="Arial" w:hAnsi="Arial" w:cs="Arial"/>
          <w:bCs/>
          <w:color w:val="000000"/>
          <w:sz w:val="20"/>
        </w:rPr>
        <w:t>(Poslovna skrivnost)</w:t>
      </w:r>
    </w:p>
    <w:p w14:paraId="4ECB8B35" w14:textId="77777777" w:rsidR="005D472B" w:rsidRPr="00612E34" w:rsidRDefault="005D472B" w:rsidP="005D472B">
      <w:pPr>
        <w:jc w:val="center"/>
        <w:rPr>
          <w:rFonts w:ascii="Arial" w:hAnsi="Arial" w:cs="Arial"/>
          <w:bCs/>
          <w:color w:val="000000"/>
          <w:sz w:val="20"/>
        </w:rPr>
      </w:pPr>
    </w:p>
    <w:p w14:paraId="71A85BD9" w14:textId="554E37FC" w:rsidR="005D472B" w:rsidRPr="00612E34" w:rsidRDefault="005D472B" w:rsidP="005D472B">
      <w:pPr>
        <w:jc w:val="both"/>
        <w:rPr>
          <w:rFonts w:ascii="Arial" w:hAnsi="Arial" w:cs="Arial"/>
          <w:bCs/>
          <w:color w:val="000000"/>
          <w:sz w:val="20"/>
        </w:rPr>
      </w:pPr>
      <w:r w:rsidRPr="00612E34">
        <w:rPr>
          <w:rFonts w:ascii="Arial" w:hAnsi="Arial" w:cs="Arial"/>
          <w:bCs/>
          <w:color w:val="000000"/>
          <w:sz w:val="20"/>
        </w:rPr>
        <w:t xml:space="preserve">Pogodbeni stranki sta dolžni ohraniti kot zaupne in trajno varovati poslovne skrivnosti, ki jih pridobita ali zanje izvesta med izpolnjevanjem pogodbenih obveznosti, pri čemer ti podatki ne smejo biti uporabljeni v lastno korist ali v komercialne namene in ne smejo biti brez vednosti in soglasja naročnika posredovani tretjim osebam. Obveznost varovanja poslovne skrivnosti se nanaša tako na čas izvrševanja te pogodbe kakor tudi za čas po tem krajevno in časovno neomejeno. </w:t>
      </w:r>
      <w:r w:rsidRPr="00612E34">
        <w:rPr>
          <w:rFonts w:ascii="Arial" w:hAnsi="Arial" w:cs="Arial"/>
          <w:sz w:val="20"/>
          <w:lang w:eastAsia="zh-CN"/>
        </w:rPr>
        <w:t>V primeru nastopa okoliščin kršitve določb o varovanju poslovne skrivnosti ne glede na vzrok je dobavitelj dolžan o tem nemudoma obvestiti naročnika, da bo lahko nemudoma zavaroval svoje interese.</w:t>
      </w:r>
    </w:p>
    <w:p w14:paraId="62D88DBD" w14:textId="77777777" w:rsidR="005D472B" w:rsidRPr="00612E34" w:rsidRDefault="005D472B" w:rsidP="005D472B">
      <w:pPr>
        <w:jc w:val="both"/>
        <w:rPr>
          <w:rFonts w:ascii="Arial" w:hAnsi="Arial" w:cs="Arial"/>
          <w:bCs/>
          <w:color w:val="000000"/>
          <w:sz w:val="20"/>
        </w:rPr>
      </w:pPr>
    </w:p>
    <w:p w14:paraId="28C279E2" w14:textId="4613BBA3" w:rsidR="005D472B" w:rsidRPr="00612E34" w:rsidRDefault="005D472B" w:rsidP="005D472B">
      <w:pPr>
        <w:jc w:val="both"/>
        <w:rPr>
          <w:rFonts w:ascii="Arial" w:hAnsi="Arial" w:cs="Arial"/>
          <w:sz w:val="20"/>
          <w:lang w:eastAsia="zh-CN"/>
        </w:rPr>
      </w:pPr>
      <w:r w:rsidRPr="00612E34">
        <w:rPr>
          <w:rFonts w:ascii="Arial" w:hAnsi="Arial" w:cs="Arial"/>
          <w:sz w:val="20"/>
          <w:lang w:eastAsia="zh-CN"/>
        </w:rPr>
        <w:t>Obveznost varovanja poslovne skrivnosti velja za delavce dobavitelja kakor tudi za vse druge podizvajalce oziroma pogodbenike dobavitelja, ki bi na kakršen koli način prišli v stik z informacijami in podatki, ki predstavljajo poslovno skrivnost. Dobavitelj je odgovoren tudi za svoje podizvajalce</w:t>
      </w:r>
      <w:r w:rsidR="00540998" w:rsidRPr="00612E34">
        <w:rPr>
          <w:rFonts w:ascii="Arial" w:hAnsi="Arial" w:cs="Arial"/>
          <w:sz w:val="20"/>
          <w:lang w:eastAsia="zh-CN"/>
        </w:rPr>
        <w:t>, kot</w:t>
      </w:r>
      <w:r w:rsidRPr="00612E34">
        <w:rPr>
          <w:rFonts w:ascii="Arial" w:hAnsi="Arial" w:cs="Arial"/>
          <w:sz w:val="20"/>
          <w:lang w:eastAsia="zh-CN"/>
        </w:rPr>
        <w:t xml:space="preserve"> da bi </w:t>
      </w:r>
      <w:r w:rsidR="00AE2B45" w:rsidRPr="00612E34">
        <w:rPr>
          <w:rFonts w:ascii="Arial" w:hAnsi="Arial" w:cs="Arial"/>
          <w:sz w:val="20"/>
          <w:lang w:eastAsia="zh-CN"/>
        </w:rPr>
        <w:t>dobave</w:t>
      </w:r>
      <w:r w:rsidR="008722E7" w:rsidRPr="00612E34">
        <w:rPr>
          <w:rFonts w:ascii="Arial" w:hAnsi="Arial" w:cs="Arial"/>
          <w:sz w:val="20"/>
          <w:lang w:eastAsia="zh-CN"/>
        </w:rPr>
        <w:t xml:space="preserve"> </w:t>
      </w:r>
      <w:r w:rsidRPr="00612E34">
        <w:rPr>
          <w:rFonts w:ascii="Arial" w:hAnsi="Arial" w:cs="Arial"/>
          <w:sz w:val="20"/>
          <w:lang w:eastAsia="zh-CN"/>
        </w:rPr>
        <w:t>opravil sam in jih je dolžan z ustreznimi pogodbami zavezati tudi k spoštovanju poslovne skrivnosti po tem členu.</w:t>
      </w:r>
    </w:p>
    <w:p w14:paraId="47CA8DFF" w14:textId="77777777" w:rsidR="005D472B" w:rsidRPr="00612E34" w:rsidRDefault="005D472B" w:rsidP="005D472B">
      <w:pPr>
        <w:jc w:val="both"/>
        <w:rPr>
          <w:rFonts w:ascii="Arial" w:hAnsi="Arial" w:cs="Arial"/>
          <w:bCs/>
          <w:color w:val="000000"/>
          <w:sz w:val="20"/>
        </w:rPr>
      </w:pPr>
      <w:r w:rsidRPr="00612E34">
        <w:rPr>
          <w:rFonts w:ascii="Arial" w:hAnsi="Arial" w:cs="Arial"/>
          <w:bCs/>
          <w:color w:val="000000"/>
          <w:sz w:val="20"/>
        </w:rPr>
        <w:t>V primeru kršitve določb o varovanju poslovne skrivnosti, je gospodarski subjekt naročniku odškodninsko odgovoren za vso posredno in neposredno škodo. Morebitna zloraba podatkov pa pomeni tudi kazensko odgovornost kršiteljev.</w:t>
      </w:r>
    </w:p>
    <w:p w14:paraId="40B640A2" w14:textId="77777777" w:rsidR="005D472B" w:rsidRPr="00612E34" w:rsidRDefault="005D472B" w:rsidP="005D472B">
      <w:pPr>
        <w:jc w:val="both"/>
        <w:rPr>
          <w:rFonts w:ascii="Arial" w:hAnsi="Arial" w:cs="Arial"/>
          <w:bCs/>
          <w:color w:val="000000"/>
          <w:sz w:val="20"/>
        </w:rPr>
      </w:pPr>
    </w:p>
    <w:p w14:paraId="2ADA6E41" w14:textId="288873AE" w:rsidR="005D472B" w:rsidRPr="007B041C" w:rsidRDefault="005D472B" w:rsidP="007B041C">
      <w:pPr>
        <w:pStyle w:val="Odstavekseznama"/>
        <w:widowControl w:val="0"/>
        <w:numPr>
          <w:ilvl w:val="0"/>
          <w:numId w:val="43"/>
        </w:numPr>
        <w:tabs>
          <w:tab w:val="left" w:pos="284"/>
        </w:tabs>
        <w:ind w:left="426"/>
        <w:jc w:val="center"/>
        <w:rPr>
          <w:rFonts w:ascii="Arial" w:hAnsi="Arial" w:cs="Arial"/>
          <w:color w:val="0F0F0F"/>
          <w:sz w:val="20"/>
        </w:rPr>
      </w:pPr>
      <w:r w:rsidRPr="007B041C">
        <w:rPr>
          <w:rFonts w:ascii="Arial" w:hAnsi="Arial" w:cs="Arial"/>
          <w:color w:val="0F0F0F"/>
          <w:sz w:val="20"/>
        </w:rPr>
        <w:t xml:space="preserve">člen </w:t>
      </w:r>
    </w:p>
    <w:p w14:paraId="18C48091" w14:textId="77777777" w:rsidR="005D472B" w:rsidRDefault="005D472B" w:rsidP="005D472B">
      <w:pPr>
        <w:widowControl w:val="0"/>
        <w:tabs>
          <w:tab w:val="left" w:pos="1560"/>
        </w:tabs>
        <w:ind w:right="-144"/>
        <w:jc w:val="center"/>
        <w:rPr>
          <w:rFonts w:ascii="Arial" w:hAnsi="Arial" w:cs="Arial"/>
          <w:color w:val="0F0F0F"/>
          <w:sz w:val="20"/>
        </w:rPr>
      </w:pPr>
      <w:r w:rsidRPr="00612E34">
        <w:rPr>
          <w:rFonts w:ascii="Arial" w:hAnsi="Arial" w:cs="Arial"/>
          <w:color w:val="0F0F0F"/>
          <w:sz w:val="20"/>
        </w:rPr>
        <w:t>(obdelava osebnih podatkov)</w:t>
      </w:r>
    </w:p>
    <w:p w14:paraId="4F31B14C" w14:textId="77777777" w:rsidR="00EC6EF9" w:rsidRPr="00612E34" w:rsidRDefault="00EC6EF9" w:rsidP="005D472B">
      <w:pPr>
        <w:widowControl w:val="0"/>
        <w:tabs>
          <w:tab w:val="left" w:pos="1560"/>
        </w:tabs>
        <w:ind w:right="-144"/>
        <w:jc w:val="center"/>
        <w:rPr>
          <w:rFonts w:ascii="Arial" w:hAnsi="Arial" w:cs="Arial"/>
          <w:color w:val="0F0F0F"/>
          <w:sz w:val="20"/>
        </w:rPr>
      </w:pPr>
    </w:p>
    <w:p w14:paraId="4585030E" w14:textId="77777777" w:rsidR="005D472B" w:rsidRPr="00612E34" w:rsidRDefault="005D472B" w:rsidP="005D472B">
      <w:pPr>
        <w:jc w:val="both"/>
        <w:rPr>
          <w:rFonts w:ascii="Arial" w:hAnsi="Arial" w:cs="Arial"/>
          <w:sz w:val="20"/>
        </w:rPr>
      </w:pPr>
      <w:bookmarkStart w:id="5" w:name="_Hlk203139402"/>
      <w:r w:rsidRPr="00612E34">
        <w:rPr>
          <w:rFonts w:ascii="Arial" w:hAnsi="Arial" w:cs="Arial"/>
          <w:sz w:val="20"/>
        </w:rPr>
        <w:t xml:space="preserve">Vse osebne podatke pridobljene pri izvrševanju te pogodbe, bosta pogodbeni stranki varovali skladno z veljavnimi predpisi v Republiki Sloveniji. </w:t>
      </w:r>
      <w:bookmarkEnd w:id="5"/>
    </w:p>
    <w:p w14:paraId="5334DAC1" w14:textId="77777777" w:rsidR="005C3B47" w:rsidRDefault="005C3B47" w:rsidP="005D472B">
      <w:pPr>
        <w:jc w:val="both"/>
        <w:rPr>
          <w:rFonts w:ascii="Arial" w:hAnsi="Arial" w:cs="Arial"/>
          <w:sz w:val="20"/>
        </w:rPr>
      </w:pPr>
    </w:p>
    <w:p w14:paraId="4C56784E" w14:textId="77777777" w:rsidR="00EC6EF9" w:rsidRDefault="00EC6EF9" w:rsidP="005D472B">
      <w:pPr>
        <w:jc w:val="both"/>
        <w:rPr>
          <w:rFonts w:ascii="Arial" w:hAnsi="Arial" w:cs="Arial"/>
          <w:sz w:val="20"/>
        </w:rPr>
      </w:pPr>
    </w:p>
    <w:p w14:paraId="4224C2EF" w14:textId="77777777" w:rsidR="005D472B" w:rsidRPr="00612E34" w:rsidRDefault="005D472B" w:rsidP="005D472B">
      <w:pPr>
        <w:widowControl w:val="0"/>
        <w:tabs>
          <w:tab w:val="left" w:pos="1560"/>
        </w:tabs>
        <w:ind w:right="-144"/>
        <w:jc w:val="center"/>
        <w:rPr>
          <w:rFonts w:ascii="Arial" w:hAnsi="Arial" w:cs="Arial"/>
          <w:color w:val="0F0F0F"/>
          <w:sz w:val="20"/>
        </w:rPr>
      </w:pPr>
    </w:p>
    <w:p w14:paraId="0545FE03" w14:textId="77777777" w:rsidR="005D472B" w:rsidRPr="00612E34" w:rsidRDefault="005D472B" w:rsidP="007B041C">
      <w:pPr>
        <w:widowControl w:val="0"/>
        <w:numPr>
          <w:ilvl w:val="0"/>
          <w:numId w:val="44"/>
        </w:numPr>
        <w:ind w:left="357" w:hanging="357"/>
        <w:jc w:val="center"/>
        <w:rPr>
          <w:rFonts w:ascii="Arial" w:hAnsi="Arial" w:cs="Arial"/>
          <w:b/>
          <w:color w:val="111111"/>
          <w:sz w:val="20"/>
        </w:rPr>
      </w:pPr>
      <w:r w:rsidRPr="00612E34">
        <w:rPr>
          <w:rFonts w:ascii="Arial" w:hAnsi="Arial" w:cs="Arial"/>
          <w:b/>
          <w:color w:val="111111"/>
          <w:sz w:val="20"/>
        </w:rPr>
        <w:lastRenderedPageBreak/>
        <w:t>KONTAKTNE OSEBE, SKRBNIKI IN KOMUNIKACIJA</w:t>
      </w:r>
    </w:p>
    <w:p w14:paraId="692E6525" w14:textId="77777777" w:rsidR="005D472B" w:rsidRPr="00612E34" w:rsidRDefault="005D472B" w:rsidP="005D472B">
      <w:pPr>
        <w:ind w:left="357"/>
        <w:jc w:val="both"/>
        <w:rPr>
          <w:rFonts w:ascii="Arial" w:hAnsi="Arial" w:cs="Arial"/>
          <w:bCs/>
          <w:color w:val="000000"/>
          <w:sz w:val="20"/>
        </w:rPr>
      </w:pPr>
    </w:p>
    <w:p w14:paraId="33EB3527" w14:textId="3E2B9045" w:rsidR="005D472B" w:rsidRPr="007B041C" w:rsidRDefault="005D472B" w:rsidP="007B041C">
      <w:pPr>
        <w:pStyle w:val="Odstavekseznama"/>
        <w:widowControl w:val="0"/>
        <w:numPr>
          <w:ilvl w:val="0"/>
          <w:numId w:val="43"/>
        </w:numPr>
        <w:tabs>
          <w:tab w:val="left" w:pos="284"/>
        </w:tabs>
        <w:ind w:left="284"/>
        <w:jc w:val="center"/>
        <w:rPr>
          <w:rFonts w:ascii="Arial" w:hAnsi="Arial" w:cs="Arial"/>
          <w:color w:val="0F0F0F"/>
          <w:sz w:val="20"/>
        </w:rPr>
      </w:pPr>
      <w:r w:rsidRPr="007B041C">
        <w:rPr>
          <w:rFonts w:ascii="Arial" w:hAnsi="Arial" w:cs="Arial"/>
          <w:color w:val="0F0F0F"/>
          <w:sz w:val="20"/>
        </w:rPr>
        <w:t>člen</w:t>
      </w:r>
    </w:p>
    <w:p w14:paraId="6162E48B" w14:textId="77777777" w:rsidR="005D472B" w:rsidRPr="00612E34" w:rsidRDefault="005D472B" w:rsidP="005D472B">
      <w:pPr>
        <w:jc w:val="center"/>
        <w:rPr>
          <w:rFonts w:ascii="Arial" w:hAnsi="Arial" w:cs="Arial"/>
          <w:sz w:val="20"/>
        </w:rPr>
      </w:pPr>
      <w:r w:rsidRPr="00612E34">
        <w:rPr>
          <w:rFonts w:ascii="Arial" w:hAnsi="Arial" w:cs="Arial"/>
          <w:sz w:val="20"/>
        </w:rPr>
        <w:t>(kontaktne osebe in skrbniki)</w:t>
      </w:r>
    </w:p>
    <w:p w14:paraId="29E69E5C" w14:textId="77777777" w:rsidR="005D472B" w:rsidRPr="00612E34" w:rsidRDefault="005D472B" w:rsidP="005D472B">
      <w:pPr>
        <w:jc w:val="both"/>
        <w:rPr>
          <w:rFonts w:ascii="Arial" w:hAnsi="Arial" w:cs="Arial"/>
          <w:sz w:val="20"/>
        </w:rPr>
      </w:pPr>
    </w:p>
    <w:p w14:paraId="0F55FE8D" w14:textId="77777777" w:rsidR="005D472B" w:rsidRPr="00612E34" w:rsidRDefault="005D472B" w:rsidP="005D472B">
      <w:pPr>
        <w:jc w:val="both"/>
        <w:rPr>
          <w:rFonts w:ascii="Arial" w:hAnsi="Arial" w:cs="Arial"/>
          <w:sz w:val="20"/>
        </w:rPr>
      </w:pPr>
      <w:r w:rsidRPr="00612E34">
        <w:rPr>
          <w:rFonts w:ascii="Arial" w:hAnsi="Arial" w:cs="Arial"/>
          <w:sz w:val="20"/>
        </w:rPr>
        <w:t>Kontaktne osebe in skrbnik na strani naročnika:</w:t>
      </w:r>
    </w:p>
    <w:p w14:paraId="71131381" w14:textId="77777777" w:rsidR="005D472B" w:rsidRPr="00612E34" w:rsidRDefault="005D472B" w:rsidP="005D472B">
      <w:pPr>
        <w:jc w:val="both"/>
        <w:rPr>
          <w:rFonts w:ascii="Arial" w:hAnsi="Arial" w:cs="Arial"/>
          <w:sz w:val="20"/>
        </w:rPr>
      </w:pPr>
    </w:p>
    <w:tbl>
      <w:tblPr>
        <w:tblW w:w="8970"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2072"/>
        <w:gridCol w:w="1960"/>
        <w:gridCol w:w="2802"/>
        <w:gridCol w:w="2136"/>
      </w:tblGrid>
      <w:tr w:rsidR="005C3B47" w:rsidRPr="00612E34" w14:paraId="441472FB" w14:textId="77777777" w:rsidTr="002F41D0">
        <w:trPr>
          <w:trHeight w:val="397"/>
        </w:trPr>
        <w:tc>
          <w:tcPr>
            <w:tcW w:w="2072" w:type="dxa"/>
            <w:vAlign w:val="center"/>
          </w:tcPr>
          <w:p w14:paraId="0CA255FB" w14:textId="77777777" w:rsidR="005C3B47" w:rsidRPr="00612E34" w:rsidRDefault="005C3B47" w:rsidP="00E044C7">
            <w:pPr>
              <w:jc w:val="both"/>
              <w:rPr>
                <w:rFonts w:ascii="Arial" w:hAnsi="Arial" w:cs="Arial"/>
                <w:sz w:val="20"/>
              </w:rPr>
            </w:pPr>
          </w:p>
        </w:tc>
        <w:tc>
          <w:tcPr>
            <w:tcW w:w="1960" w:type="dxa"/>
            <w:shd w:val="clear" w:color="auto" w:fill="83CAEB"/>
            <w:vAlign w:val="center"/>
          </w:tcPr>
          <w:p w14:paraId="4AC92E5D" w14:textId="77777777" w:rsidR="005C3B47" w:rsidRPr="00612E34" w:rsidRDefault="005C3B47" w:rsidP="00E044C7">
            <w:pPr>
              <w:jc w:val="center"/>
              <w:rPr>
                <w:rFonts w:ascii="Arial" w:hAnsi="Arial" w:cs="Arial"/>
                <w:b/>
                <w:bCs/>
                <w:sz w:val="20"/>
              </w:rPr>
            </w:pPr>
            <w:r w:rsidRPr="00612E34">
              <w:rPr>
                <w:rFonts w:ascii="Arial" w:hAnsi="Arial" w:cs="Arial"/>
                <w:b/>
                <w:bCs/>
                <w:sz w:val="20"/>
              </w:rPr>
              <w:t>Ime in priimek</w:t>
            </w:r>
          </w:p>
        </w:tc>
        <w:tc>
          <w:tcPr>
            <w:tcW w:w="2802" w:type="dxa"/>
            <w:shd w:val="clear" w:color="auto" w:fill="83CAEB"/>
            <w:vAlign w:val="center"/>
          </w:tcPr>
          <w:p w14:paraId="230477C2" w14:textId="77777777" w:rsidR="005C3B47" w:rsidRPr="00612E34" w:rsidRDefault="005C3B47" w:rsidP="00E044C7">
            <w:pPr>
              <w:jc w:val="center"/>
              <w:rPr>
                <w:rFonts w:ascii="Arial" w:hAnsi="Arial" w:cs="Arial"/>
                <w:b/>
                <w:bCs/>
                <w:sz w:val="20"/>
              </w:rPr>
            </w:pPr>
            <w:r w:rsidRPr="00612E34">
              <w:rPr>
                <w:rFonts w:ascii="Arial" w:eastAsia="Calibri" w:hAnsi="Arial" w:cs="Arial"/>
                <w:b/>
                <w:bCs/>
                <w:sz w:val="20"/>
                <w:lang w:eastAsia="en-US"/>
              </w:rPr>
              <w:t>E-mail (elektronska pošta)</w:t>
            </w:r>
          </w:p>
        </w:tc>
        <w:tc>
          <w:tcPr>
            <w:tcW w:w="2136" w:type="dxa"/>
            <w:shd w:val="clear" w:color="auto" w:fill="83CAEB"/>
            <w:vAlign w:val="center"/>
          </w:tcPr>
          <w:p w14:paraId="7D731C5F" w14:textId="77777777" w:rsidR="005C3B47" w:rsidRPr="00612E34" w:rsidRDefault="005C3B47" w:rsidP="00E044C7">
            <w:pPr>
              <w:jc w:val="center"/>
              <w:rPr>
                <w:rFonts w:ascii="Arial" w:hAnsi="Arial" w:cs="Arial"/>
                <w:b/>
                <w:bCs/>
                <w:sz w:val="20"/>
              </w:rPr>
            </w:pPr>
            <w:r w:rsidRPr="00612E34">
              <w:rPr>
                <w:rFonts w:ascii="Arial" w:hAnsi="Arial" w:cs="Arial"/>
                <w:b/>
                <w:bCs/>
                <w:sz w:val="20"/>
              </w:rPr>
              <w:t>Telefonska številka</w:t>
            </w:r>
          </w:p>
        </w:tc>
      </w:tr>
      <w:tr w:rsidR="005C3B47" w:rsidRPr="00612E34" w14:paraId="4343189B" w14:textId="77777777" w:rsidTr="002F41D0">
        <w:trPr>
          <w:trHeight w:val="397"/>
        </w:trPr>
        <w:tc>
          <w:tcPr>
            <w:tcW w:w="2072" w:type="dxa"/>
            <w:shd w:val="clear" w:color="auto" w:fill="83CAEB"/>
            <w:vAlign w:val="center"/>
          </w:tcPr>
          <w:p w14:paraId="5F8BD46F" w14:textId="77777777" w:rsidR="005C3B47" w:rsidRPr="00612E34" w:rsidRDefault="005C3B47" w:rsidP="00E044C7">
            <w:pPr>
              <w:jc w:val="both"/>
              <w:rPr>
                <w:rFonts w:ascii="Arial" w:hAnsi="Arial" w:cs="Arial"/>
                <w:b/>
                <w:bCs/>
                <w:sz w:val="20"/>
              </w:rPr>
            </w:pPr>
            <w:r w:rsidRPr="00612E34">
              <w:rPr>
                <w:rFonts w:ascii="Arial" w:hAnsi="Arial" w:cs="Arial"/>
                <w:b/>
                <w:bCs/>
                <w:sz w:val="20"/>
              </w:rPr>
              <w:t>Skrbnik</w:t>
            </w:r>
          </w:p>
        </w:tc>
        <w:tc>
          <w:tcPr>
            <w:tcW w:w="1960" w:type="dxa"/>
            <w:vAlign w:val="center"/>
          </w:tcPr>
          <w:p w14:paraId="12618A95" w14:textId="77777777" w:rsidR="005C3B47" w:rsidRPr="00612E34" w:rsidRDefault="005C3B47" w:rsidP="00E044C7">
            <w:pPr>
              <w:jc w:val="both"/>
              <w:rPr>
                <w:rFonts w:ascii="Arial" w:hAnsi="Arial" w:cs="Arial"/>
                <w:sz w:val="20"/>
              </w:rPr>
            </w:pPr>
          </w:p>
        </w:tc>
        <w:tc>
          <w:tcPr>
            <w:tcW w:w="2802" w:type="dxa"/>
            <w:vAlign w:val="center"/>
          </w:tcPr>
          <w:p w14:paraId="430E2AF4" w14:textId="77777777" w:rsidR="005C3B47" w:rsidRPr="00612E34" w:rsidRDefault="005C3B47" w:rsidP="00E044C7">
            <w:pPr>
              <w:jc w:val="both"/>
              <w:rPr>
                <w:rFonts w:ascii="Arial" w:hAnsi="Arial" w:cs="Arial"/>
                <w:sz w:val="20"/>
              </w:rPr>
            </w:pPr>
          </w:p>
        </w:tc>
        <w:tc>
          <w:tcPr>
            <w:tcW w:w="2136" w:type="dxa"/>
            <w:vAlign w:val="center"/>
          </w:tcPr>
          <w:p w14:paraId="1192AEA8" w14:textId="77777777" w:rsidR="005C3B47" w:rsidRPr="00612E34" w:rsidRDefault="005C3B47" w:rsidP="00E044C7">
            <w:pPr>
              <w:jc w:val="right"/>
              <w:rPr>
                <w:rFonts w:ascii="Arial" w:hAnsi="Arial" w:cs="Arial"/>
                <w:sz w:val="20"/>
              </w:rPr>
            </w:pPr>
          </w:p>
        </w:tc>
      </w:tr>
      <w:tr w:rsidR="00A81B63" w:rsidRPr="00612E34" w14:paraId="318C0698" w14:textId="77777777" w:rsidTr="002F41D0">
        <w:trPr>
          <w:trHeight w:val="397"/>
        </w:trPr>
        <w:tc>
          <w:tcPr>
            <w:tcW w:w="2072" w:type="dxa"/>
            <w:shd w:val="clear" w:color="auto" w:fill="83CAEB"/>
            <w:vAlign w:val="center"/>
          </w:tcPr>
          <w:p w14:paraId="69A18EC2" w14:textId="10D0F50C" w:rsidR="00A81B63" w:rsidRPr="00612E34" w:rsidRDefault="00A81B63" w:rsidP="00E044C7">
            <w:pPr>
              <w:jc w:val="both"/>
              <w:rPr>
                <w:rFonts w:ascii="Arial" w:hAnsi="Arial" w:cs="Arial"/>
                <w:b/>
                <w:bCs/>
                <w:sz w:val="20"/>
              </w:rPr>
            </w:pPr>
            <w:r>
              <w:rPr>
                <w:rFonts w:ascii="Arial" w:hAnsi="Arial" w:cs="Arial"/>
                <w:b/>
                <w:bCs/>
                <w:sz w:val="20"/>
              </w:rPr>
              <w:t>Kontaktna oseba</w:t>
            </w:r>
          </w:p>
        </w:tc>
        <w:tc>
          <w:tcPr>
            <w:tcW w:w="1960" w:type="dxa"/>
            <w:vAlign w:val="center"/>
          </w:tcPr>
          <w:p w14:paraId="75EE90EC" w14:textId="77777777" w:rsidR="00A81B63" w:rsidRPr="00612E34" w:rsidRDefault="00A81B63" w:rsidP="00E044C7">
            <w:pPr>
              <w:jc w:val="both"/>
              <w:rPr>
                <w:rFonts w:ascii="Arial" w:hAnsi="Arial" w:cs="Arial"/>
                <w:sz w:val="20"/>
              </w:rPr>
            </w:pPr>
          </w:p>
        </w:tc>
        <w:tc>
          <w:tcPr>
            <w:tcW w:w="2802" w:type="dxa"/>
            <w:vAlign w:val="center"/>
          </w:tcPr>
          <w:p w14:paraId="5C3AB5E1" w14:textId="77777777" w:rsidR="00A81B63" w:rsidRPr="00612E34" w:rsidRDefault="00A81B63" w:rsidP="00E044C7">
            <w:pPr>
              <w:jc w:val="both"/>
              <w:rPr>
                <w:rFonts w:ascii="Arial" w:hAnsi="Arial" w:cs="Arial"/>
                <w:sz w:val="20"/>
              </w:rPr>
            </w:pPr>
          </w:p>
        </w:tc>
        <w:tc>
          <w:tcPr>
            <w:tcW w:w="2136" w:type="dxa"/>
            <w:vAlign w:val="center"/>
          </w:tcPr>
          <w:p w14:paraId="5360543A" w14:textId="77777777" w:rsidR="00A81B63" w:rsidRPr="00612E34" w:rsidRDefault="00A81B63" w:rsidP="00E044C7">
            <w:pPr>
              <w:jc w:val="right"/>
              <w:rPr>
                <w:rFonts w:ascii="Arial" w:hAnsi="Arial" w:cs="Arial"/>
                <w:sz w:val="20"/>
              </w:rPr>
            </w:pPr>
          </w:p>
        </w:tc>
      </w:tr>
    </w:tbl>
    <w:p w14:paraId="0548B3FA" w14:textId="77777777" w:rsidR="005C3B47" w:rsidRPr="00612E34" w:rsidRDefault="005C3B47" w:rsidP="005C3B47">
      <w:pPr>
        <w:jc w:val="both"/>
        <w:rPr>
          <w:rFonts w:ascii="Arial" w:hAnsi="Arial" w:cs="Arial"/>
          <w:sz w:val="20"/>
        </w:rPr>
      </w:pPr>
    </w:p>
    <w:p w14:paraId="512D2216" w14:textId="77777777" w:rsidR="005C3B47" w:rsidRPr="00612E34" w:rsidRDefault="005C3B47" w:rsidP="005C3B47">
      <w:pPr>
        <w:jc w:val="both"/>
        <w:rPr>
          <w:rFonts w:ascii="Arial" w:hAnsi="Arial" w:cs="Arial"/>
          <w:sz w:val="20"/>
        </w:rPr>
      </w:pPr>
      <w:r w:rsidRPr="00612E34">
        <w:rPr>
          <w:rFonts w:ascii="Arial" w:hAnsi="Arial" w:cs="Arial"/>
          <w:sz w:val="20"/>
        </w:rPr>
        <w:t>Kontaktne osebe in skrbnik na strani dobavitelja:</w:t>
      </w:r>
    </w:p>
    <w:p w14:paraId="4B817C89" w14:textId="77777777" w:rsidR="005C3B47" w:rsidRPr="00612E34" w:rsidRDefault="005C3B47" w:rsidP="005C3B47">
      <w:pPr>
        <w:jc w:val="both"/>
        <w:rPr>
          <w:rFonts w:ascii="Arial" w:hAnsi="Arial" w:cs="Arial"/>
          <w:sz w:val="20"/>
        </w:rPr>
      </w:pPr>
    </w:p>
    <w:tbl>
      <w:tblPr>
        <w:tblW w:w="8970"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ook w:val="04A0" w:firstRow="1" w:lastRow="0" w:firstColumn="1" w:lastColumn="0" w:noHBand="0" w:noVBand="1"/>
      </w:tblPr>
      <w:tblGrid>
        <w:gridCol w:w="2072"/>
        <w:gridCol w:w="1960"/>
        <w:gridCol w:w="2802"/>
        <w:gridCol w:w="2136"/>
      </w:tblGrid>
      <w:tr w:rsidR="005C3B47" w:rsidRPr="00612E34" w14:paraId="64523950" w14:textId="77777777" w:rsidTr="002F41D0">
        <w:trPr>
          <w:trHeight w:val="397"/>
        </w:trPr>
        <w:tc>
          <w:tcPr>
            <w:tcW w:w="2072" w:type="dxa"/>
            <w:vAlign w:val="center"/>
          </w:tcPr>
          <w:p w14:paraId="419365BE" w14:textId="77777777" w:rsidR="005C3B47" w:rsidRPr="00612E34" w:rsidRDefault="005C3B47" w:rsidP="00E044C7">
            <w:pPr>
              <w:jc w:val="both"/>
              <w:rPr>
                <w:rFonts w:ascii="Arial" w:hAnsi="Arial" w:cs="Arial"/>
                <w:sz w:val="20"/>
              </w:rPr>
            </w:pPr>
          </w:p>
        </w:tc>
        <w:tc>
          <w:tcPr>
            <w:tcW w:w="1960" w:type="dxa"/>
            <w:shd w:val="clear" w:color="auto" w:fill="83CAEB"/>
            <w:vAlign w:val="center"/>
          </w:tcPr>
          <w:p w14:paraId="4EB2F8EC" w14:textId="77777777" w:rsidR="005C3B47" w:rsidRPr="00612E34" w:rsidRDefault="005C3B47" w:rsidP="00E044C7">
            <w:pPr>
              <w:jc w:val="center"/>
              <w:rPr>
                <w:rFonts w:ascii="Arial" w:hAnsi="Arial" w:cs="Arial"/>
                <w:b/>
                <w:bCs/>
                <w:sz w:val="20"/>
              </w:rPr>
            </w:pPr>
            <w:r w:rsidRPr="00612E34">
              <w:rPr>
                <w:rFonts w:ascii="Arial" w:hAnsi="Arial" w:cs="Arial"/>
                <w:b/>
                <w:bCs/>
                <w:sz w:val="20"/>
              </w:rPr>
              <w:t>Ime in priimek</w:t>
            </w:r>
          </w:p>
        </w:tc>
        <w:tc>
          <w:tcPr>
            <w:tcW w:w="2802" w:type="dxa"/>
            <w:shd w:val="clear" w:color="auto" w:fill="83CAEB"/>
            <w:vAlign w:val="center"/>
          </w:tcPr>
          <w:p w14:paraId="430459D7" w14:textId="77777777" w:rsidR="005C3B47" w:rsidRPr="00612E34" w:rsidRDefault="005C3B47" w:rsidP="00E044C7">
            <w:pPr>
              <w:jc w:val="center"/>
              <w:rPr>
                <w:rFonts w:ascii="Arial" w:hAnsi="Arial" w:cs="Arial"/>
                <w:b/>
                <w:bCs/>
                <w:sz w:val="20"/>
              </w:rPr>
            </w:pPr>
            <w:r w:rsidRPr="00612E34">
              <w:rPr>
                <w:rFonts w:ascii="Arial" w:eastAsia="Calibri" w:hAnsi="Arial" w:cs="Arial"/>
                <w:b/>
                <w:bCs/>
                <w:sz w:val="20"/>
                <w:lang w:eastAsia="en-US"/>
              </w:rPr>
              <w:t>E-mail (elektronska pošta)</w:t>
            </w:r>
          </w:p>
        </w:tc>
        <w:tc>
          <w:tcPr>
            <w:tcW w:w="2136" w:type="dxa"/>
            <w:shd w:val="clear" w:color="auto" w:fill="83CAEB"/>
            <w:vAlign w:val="center"/>
          </w:tcPr>
          <w:p w14:paraId="18F75A5C" w14:textId="77777777" w:rsidR="005C3B47" w:rsidRPr="00612E34" w:rsidRDefault="005C3B47" w:rsidP="00E044C7">
            <w:pPr>
              <w:jc w:val="center"/>
              <w:rPr>
                <w:rFonts w:ascii="Arial" w:hAnsi="Arial" w:cs="Arial"/>
                <w:b/>
                <w:bCs/>
                <w:sz w:val="20"/>
              </w:rPr>
            </w:pPr>
            <w:r w:rsidRPr="00612E34">
              <w:rPr>
                <w:rFonts w:ascii="Arial" w:hAnsi="Arial" w:cs="Arial"/>
                <w:b/>
                <w:bCs/>
                <w:sz w:val="20"/>
              </w:rPr>
              <w:t>Telefonska številka</w:t>
            </w:r>
          </w:p>
        </w:tc>
      </w:tr>
      <w:tr w:rsidR="005C3B47" w:rsidRPr="00612E34" w14:paraId="2DBC9BEE" w14:textId="77777777" w:rsidTr="002F41D0">
        <w:trPr>
          <w:trHeight w:val="397"/>
        </w:trPr>
        <w:tc>
          <w:tcPr>
            <w:tcW w:w="2072" w:type="dxa"/>
            <w:shd w:val="clear" w:color="auto" w:fill="83CAEB"/>
            <w:vAlign w:val="center"/>
          </w:tcPr>
          <w:p w14:paraId="416D8D40" w14:textId="77777777" w:rsidR="005C3B47" w:rsidRPr="00612E34" w:rsidRDefault="005C3B47" w:rsidP="00E044C7">
            <w:pPr>
              <w:jc w:val="both"/>
              <w:rPr>
                <w:rFonts w:ascii="Arial" w:hAnsi="Arial" w:cs="Arial"/>
                <w:b/>
                <w:bCs/>
                <w:sz w:val="20"/>
              </w:rPr>
            </w:pPr>
            <w:r w:rsidRPr="00612E34">
              <w:rPr>
                <w:rFonts w:ascii="Arial" w:hAnsi="Arial" w:cs="Arial"/>
                <w:b/>
                <w:bCs/>
                <w:sz w:val="20"/>
              </w:rPr>
              <w:t>Skrbnik</w:t>
            </w:r>
          </w:p>
        </w:tc>
        <w:tc>
          <w:tcPr>
            <w:tcW w:w="1960" w:type="dxa"/>
            <w:vAlign w:val="center"/>
          </w:tcPr>
          <w:p w14:paraId="22D0AC44" w14:textId="77777777" w:rsidR="005C3B47" w:rsidRPr="00612E34" w:rsidRDefault="005C3B47" w:rsidP="00E044C7">
            <w:pPr>
              <w:jc w:val="both"/>
              <w:rPr>
                <w:rFonts w:ascii="Arial" w:hAnsi="Arial" w:cs="Arial"/>
                <w:sz w:val="20"/>
              </w:rPr>
            </w:pPr>
          </w:p>
        </w:tc>
        <w:tc>
          <w:tcPr>
            <w:tcW w:w="2802" w:type="dxa"/>
            <w:vAlign w:val="center"/>
          </w:tcPr>
          <w:p w14:paraId="3A6D6247" w14:textId="77777777" w:rsidR="005C3B47" w:rsidRPr="00612E34" w:rsidRDefault="005C3B47" w:rsidP="00E044C7">
            <w:pPr>
              <w:jc w:val="both"/>
              <w:rPr>
                <w:rFonts w:ascii="Arial" w:hAnsi="Arial" w:cs="Arial"/>
                <w:sz w:val="20"/>
              </w:rPr>
            </w:pPr>
          </w:p>
        </w:tc>
        <w:tc>
          <w:tcPr>
            <w:tcW w:w="2136" w:type="dxa"/>
            <w:vAlign w:val="center"/>
          </w:tcPr>
          <w:p w14:paraId="116012C4" w14:textId="77777777" w:rsidR="005C3B47" w:rsidRPr="00612E34" w:rsidRDefault="005C3B47" w:rsidP="00E044C7">
            <w:pPr>
              <w:jc w:val="right"/>
              <w:rPr>
                <w:rFonts w:ascii="Arial" w:hAnsi="Arial" w:cs="Arial"/>
                <w:sz w:val="20"/>
              </w:rPr>
            </w:pPr>
          </w:p>
        </w:tc>
      </w:tr>
      <w:tr w:rsidR="00E35ECE" w:rsidRPr="00612E34" w14:paraId="4E5B84E2" w14:textId="77777777" w:rsidTr="002F41D0">
        <w:trPr>
          <w:trHeight w:val="397"/>
        </w:trPr>
        <w:tc>
          <w:tcPr>
            <w:tcW w:w="2072" w:type="dxa"/>
            <w:shd w:val="clear" w:color="auto" w:fill="83CAEB"/>
            <w:vAlign w:val="center"/>
          </w:tcPr>
          <w:p w14:paraId="2BA7224D" w14:textId="7DD5A062" w:rsidR="00E35ECE" w:rsidRPr="00612E34" w:rsidRDefault="00E35ECE" w:rsidP="00E044C7">
            <w:pPr>
              <w:jc w:val="both"/>
              <w:rPr>
                <w:rFonts w:ascii="Arial" w:hAnsi="Arial" w:cs="Arial"/>
                <w:b/>
                <w:bCs/>
                <w:sz w:val="20"/>
              </w:rPr>
            </w:pPr>
            <w:r>
              <w:rPr>
                <w:rFonts w:ascii="Arial" w:hAnsi="Arial" w:cs="Arial"/>
                <w:b/>
                <w:bCs/>
                <w:sz w:val="20"/>
              </w:rPr>
              <w:t>Kontaktna oseba</w:t>
            </w:r>
          </w:p>
        </w:tc>
        <w:tc>
          <w:tcPr>
            <w:tcW w:w="1960" w:type="dxa"/>
            <w:vAlign w:val="center"/>
          </w:tcPr>
          <w:p w14:paraId="45DBB38C" w14:textId="77777777" w:rsidR="00E35ECE" w:rsidRPr="00612E34" w:rsidRDefault="00E35ECE" w:rsidP="00E044C7">
            <w:pPr>
              <w:jc w:val="both"/>
              <w:rPr>
                <w:rFonts w:ascii="Arial" w:hAnsi="Arial" w:cs="Arial"/>
                <w:sz w:val="20"/>
              </w:rPr>
            </w:pPr>
          </w:p>
        </w:tc>
        <w:tc>
          <w:tcPr>
            <w:tcW w:w="2802" w:type="dxa"/>
            <w:vAlign w:val="center"/>
          </w:tcPr>
          <w:p w14:paraId="1883D7F4" w14:textId="77777777" w:rsidR="00E35ECE" w:rsidRPr="00612E34" w:rsidRDefault="00E35ECE" w:rsidP="00E044C7">
            <w:pPr>
              <w:jc w:val="both"/>
              <w:rPr>
                <w:rFonts w:ascii="Arial" w:hAnsi="Arial" w:cs="Arial"/>
                <w:sz w:val="20"/>
              </w:rPr>
            </w:pPr>
          </w:p>
        </w:tc>
        <w:tc>
          <w:tcPr>
            <w:tcW w:w="2136" w:type="dxa"/>
            <w:vAlign w:val="center"/>
          </w:tcPr>
          <w:p w14:paraId="15007A2B" w14:textId="77777777" w:rsidR="00E35ECE" w:rsidRPr="00612E34" w:rsidRDefault="00E35ECE" w:rsidP="00E044C7">
            <w:pPr>
              <w:jc w:val="right"/>
              <w:rPr>
                <w:rFonts w:ascii="Arial" w:hAnsi="Arial" w:cs="Arial"/>
                <w:sz w:val="20"/>
              </w:rPr>
            </w:pPr>
          </w:p>
        </w:tc>
      </w:tr>
    </w:tbl>
    <w:p w14:paraId="0933E1F9" w14:textId="77777777" w:rsidR="005D472B" w:rsidRPr="00612E34" w:rsidRDefault="005D472B" w:rsidP="005D472B">
      <w:pPr>
        <w:jc w:val="both"/>
        <w:rPr>
          <w:rFonts w:ascii="Arial" w:hAnsi="Arial" w:cs="Arial"/>
          <w:sz w:val="20"/>
        </w:rPr>
      </w:pPr>
    </w:p>
    <w:p w14:paraId="2670D04C" w14:textId="77777777" w:rsidR="005D472B" w:rsidRPr="00612E34" w:rsidRDefault="005D472B" w:rsidP="005D472B">
      <w:pPr>
        <w:jc w:val="both"/>
        <w:rPr>
          <w:rFonts w:ascii="Arial" w:hAnsi="Arial" w:cs="Arial"/>
          <w:sz w:val="20"/>
        </w:rPr>
      </w:pPr>
      <w:r w:rsidRPr="00612E34">
        <w:rPr>
          <w:rFonts w:ascii="Arial" w:hAnsi="Arial" w:cs="Arial"/>
          <w:sz w:val="20"/>
        </w:rPr>
        <w:t>Za spremembo kontaktnih podatkov in skrbništva zadošča pisno obvestilo ene pogodbene stranke drugi.</w:t>
      </w:r>
    </w:p>
    <w:p w14:paraId="22359DF7" w14:textId="77777777" w:rsidR="00E35ECE" w:rsidRPr="00612E34" w:rsidRDefault="00E35ECE" w:rsidP="005D472B">
      <w:pPr>
        <w:rPr>
          <w:rFonts w:ascii="Arial" w:hAnsi="Arial" w:cs="Arial"/>
          <w:sz w:val="20"/>
        </w:rPr>
      </w:pPr>
    </w:p>
    <w:p w14:paraId="2E80471D" w14:textId="69E45DF2" w:rsidR="005D472B" w:rsidRPr="007B041C" w:rsidRDefault="005D472B" w:rsidP="007B041C">
      <w:pPr>
        <w:pStyle w:val="Odstavekseznama"/>
        <w:widowControl w:val="0"/>
        <w:numPr>
          <w:ilvl w:val="0"/>
          <w:numId w:val="43"/>
        </w:numPr>
        <w:tabs>
          <w:tab w:val="left" w:pos="284"/>
        </w:tabs>
        <w:ind w:left="284"/>
        <w:jc w:val="center"/>
        <w:rPr>
          <w:rFonts w:ascii="Arial" w:hAnsi="Arial" w:cs="Arial"/>
          <w:color w:val="0F0F0F"/>
          <w:sz w:val="20"/>
        </w:rPr>
      </w:pPr>
      <w:r w:rsidRPr="007B041C">
        <w:rPr>
          <w:rFonts w:ascii="Arial" w:hAnsi="Arial" w:cs="Arial"/>
          <w:color w:val="0F0F0F"/>
          <w:sz w:val="20"/>
        </w:rPr>
        <w:t>člen</w:t>
      </w:r>
    </w:p>
    <w:p w14:paraId="0A34F1D7" w14:textId="77777777" w:rsidR="005D472B" w:rsidRPr="00612E34" w:rsidRDefault="005D472B" w:rsidP="005D472B">
      <w:pPr>
        <w:jc w:val="center"/>
        <w:rPr>
          <w:rFonts w:ascii="Arial" w:hAnsi="Arial" w:cs="Arial"/>
          <w:bCs/>
          <w:color w:val="000000"/>
          <w:sz w:val="20"/>
        </w:rPr>
      </w:pPr>
      <w:r w:rsidRPr="00612E34">
        <w:rPr>
          <w:rFonts w:ascii="Arial" w:hAnsi="Arial" w:cs="Arial"/>
          <w:bCs/>
          <w:color w:val="000000"/>
          <w:sz w:val="20"/>
        </w:rPr>
        <w:t>(Komunikacija)</w:t>
      </w:r>
    </w:p>
    <w:p w14:paraId="2C2E7177" w14:textId="77777777" w:rsidR="005D472B" w:rsidRPr="00612E34" w:rsidRDefault="005D472B" w:rsidP="005D472B">
      <w:pPr>
        <w:rPr>
          <w:rFonts w:ascii="Arial" w:hAnsi="Arial" w:cs="Arial"/>
          <w:sz w:val="20"/>
        </w:rPr>
      </w:pPr>
    </w:p>
    <w:p w14:paraId="0CC3AA17" w14:textId="7E8B489B" w:rsidR="005D472B" w:rsidRPr="00612E34" w:rsidRDefault="005D472B" w:rsidP="005D472B">
      <w:pPr>
        <w:jc w:val="both"/>
        <w:rPr>
          <w:rFonts w:ascii="Arial" w:hAnsi="Arial" w:cs="Arial"/>
          <w:sz w:val="20"/>
          <w:lang w:eastAsia="zh-CN"/>
        </w:rPr>
      </w:pPr>
      <w:r w:rsidRPr="00612E34">
        <w:rPr>
          <w:rFonts w:ascii="Arial" w:hAnsi="Arial" w:cs="Arial"/>
          <w:sz w:val="20"/>
          <w:lang w:eastAsia="zh-CN"/>
        </w:rPr>
        <w:t xml:space="preserve">Vsa obvestila strank in ostale pomembne komunikacije morajo biti poslane nasprotni stranki po e-pošti. Pomembne komunikacije so tiste, ki zadevajo določbe te pogodbe, potek pogodbenih storitev in potrjevanja, plačila, naročila, odredbe, opomine in pritožbe. </w:t>
      </w:r>
    </w:p>
    <w:p w14:paraId="6A7844FE" w14:textId="77777777" w:rsidR="00630A16" w:rsidRPr="00612E34" w:rsidRDefault="00630A16" w:rsidP="005D472B">
      <w:pPr>
        <w:jc w:val="both"/>
        <w:rPr>
          <w:rFonts w:ascii="Arial" w:hAnsi="Arial" w:cs="Arial"/>
          <w:sz w:val="20"/>
          <w:lang w:eastAsia="zh-CN"/>
        </w:rPr>
      </w:pPr>
    </w:p>
    <w:p w14:paraId="0929D345" w14:textId="19C6B417" w:rsidR="00BA2804" w:rsidRPr="00612E34" w:rsidRDefault="005D472B" w:rsidP="005D472B">
      <w:pPr>
        <w:jc w:val="both"/>
        <w:rPr>
          <w:rFonts w:ascii="Arial" w:hAnsi="Arial" w:cs="Arial"/>
          <w:sz w:val="20"/>
          <w:lang w:eastAsia="zh-CN"/>
        </w:rPr>
      </w:pPr>
      <w:r w:rsidRPr="00612E34">
        <w:rPr>
          <w:rFonts w:ascii="Arial" w:hAnsi="Arial" w:cs="Arial"/>
          <w:sz w:val="20"/>
          <w:lang w:eastAsia="zh-CN"/>
        </w:rPr>
        <w:t>Vsa elektronska pošta mora biti naslovljena na pristojne kontaktne osebe v skladu s to pogodbo.</w:t>
      </w:r>
    </w:p>
    <w:p w14:paraId="2B354177" w14:textId="77777777" w:rsidR="00630A16" w:rsidRPr="00612E34" w:rsidRDefault="00630A16" w:rsidP="005D472B">
      <w:pPr>
        <w:jc w:val="both"/>
        <w:rPr>
          <w:rFonts w:ascii="Arial" w:hAnsi="Arial" w:cs="Arial"/>
          <w:sz w:val="20"/>
          <w:lang w:eastAsia="zh-CN"/>
        </w:rPr>
      </w:pPr>
    </w:p>
    <w:p w14:paraId="5BB5E924" w14:textId="5DBA9572" w:rsidR="00630A16" w:rsidRPr="00612E34" w:rsidRDefault="00630A16" w:rsidP="00630A16">
      <w:pPr>
        <w:jc w:val="both"/>
        <w:rPr>
          <w:rFonts w:ascii="Arial" w:hAnsi="Arial" w:cs="Arial"/>
          <w:sz w:val="20"/>
          <w:lang w:eastAsia="zh-CN"/>
        </w:rPr>
      </w:pPr>
      <w:r w:rsidRPr="00612E34">
        <w:rPr>
          <w:rFonts w:ascii="Arial" w:hAnsi="Arial" w:cs="Arial"/>
          <w:sz w:val="20"/>
          <w:lang w:eastAsia="zh-CN"/>
        </w:rPr>
        <w:t>Odstop od pogodbe se nasprotni pogodbeni stranki vedno pošilja po elektronski pošti na elektronski naslov skrbnika pogodbene stranke, naveden v tej pogodbi. Šteje se, da je elektronsko sporočilo vročeno prvi naslednji delovni dan po dnevu, ko je bilo poslano na elektronski naslov skrbnika pogodbene stranke, naveden v tej pogodbi</w:t>
      </w:r>
      <w:r w:rsidR="00843B7D">
        <w:rPr>
          <w:rFonts w:ascii="Arial" w:hAnsi="Arial" w:cs="Arial"/>
          <w:sz w:val="20"/>
          <w:lang w:eastAsia="zh-CN"/>
        </w:rPr>
        <w:t xml:space="preserve"> in je slednja prejem potrdila</w:t>
      </w:r>
      <w:r w:rsidRPr="00612E34">
        <w:rPr>
          <w:rFonts w:ascii="Arial" w:hAnsi="Arial" w:cs="Arial"/>
          <w:sz w:val="20"/>
          <w:lang w:eastAsia="zh-CN"/>
        </w:rPr>
        <w:t>, razen če pošiljatelj prejme obvestilo, da dostava ni bila uspešna.</w:t>
      </w:r>
    </w:p>
    <w:p w14:paraId="4438C74A" w14:textId="77777777" w:rsidR="005D472B" w:rsidRPr="00612E34" w:rsidRDefault="005D472B" w:rsidP="005D472B">
      <w:pPr>
        <w:rPr>
          <w:rFonts w:ascii="Arial" w:hAnsi="Arial" w:cs="Arial"/>
          <w:sz w:val="20"/>
        </w:rPr>
      </w:pPr>
    </w:p>
    <w:p w14:paraId="51422ED5" w14:textId="77777777" w:rsidR="005D472B" w:rsidRPr="00612E34" w:rsidRDefault="005D472B" w:rsidP="007B041C">
      <w:pPr>
        <w:widowControl w:val="0"/>
        <w:numPr>
          <w:ilvl w:val="0"/>
          <w:numId w:val="44"/>
        </w:numPr>
        <w:ind w:left="357" w:hanging="357"/>
        <w:jc w:val="center"/>
        <w:rPr>
          <w:rFonts w:ascii="Arial" w:hAnsi="Arial" w:cs="Arial"/>
          <w:sz w:val="20"/>
        </w:rPr>
      </w:pPr>
      <w:r w:rsidRPr="00612E34">
        <w:rPr>
          <w:rFonts w:ascii="Arial" w:hAnsi="Arial" w:cs="Arial"/>
          <w:b/>
          <w:color w:val="111111"/>
          <w:sz w:val="20"/>
        </w:rPr>
        <w:t>TRAJANJE POGODBE IN PRENEHANJE POGODBE</w:t>
      </w:r>
    </w:p>
    <w:p w14:paraId="730B901F" w14:textId="77777777" w:rsidR="005D472B" w:rsidRPr="00612E34" w:rsidRDefault="005D472B" w:rsidP="005D472B">
      <w:pPr>
        <w:widowControl w:val="0"/>
        <w:ind w:left="357"/>
        <w:rPr>
          <w:rFonts w:ascii="Arial" w:hAnsi="Arial" w:cs="Arial"/>
          <w:sz w:val="20"/>
        </w:rPr>
      </w:pPr>
    </w:p>
    <w:p w14:paraId="1DA4E0F0" w14:textId="59198DC1" w:rsidR="005D472B" w:rsidRPr="007B041C" w:rsidRDefault="00E35ECE" w:rsidP="007B041C">
      <w:pPr>
        <w:pStyle w:val="Odstavekseznama"/>
        <w:widowControl w:val="0"/>
        <w:numPr>
          <w:ilvl w:val="0"/>
          <w:numId w:val="43"/>
        </w:numPr>
        <w:tabs>
          <w:tab w:val="left" w:pos="284"/>
        </w:tabs>
        <w:ind w:left="426"/>
        <w:jc w:val="center"/>
        <w:rPr>
          <w:rFonts w:ascii="Arial" w:hAnsi="Arial" w:cs="Arial"/>
          <w:color w:val="0F0F0F"/>
          <w:sz w:val="20"/>
        </w:rPr>
      </w:pPr>
      <w:r w:rsidRPr="007B041C">
        <w:rPr>
          <w:rFonts w:ascii="Arial" w:hAnsi="Arial" w:cs="Arial"/>
          <w:color w:val="0F0F0F"/>
          <w:sz w:val="20"/>
        </w:rPr>
        <w:t>č</w:t>
      </w:r>
      <w:r w:rsidR="005D472B" w:rsidRPr="007B041C">
        <w:rPr>
          <w:rFonts w:ascii="Arial" w:hAnsi="Arial" w:cs="Arial"/>
          <w:color w:val="0F0F0F"/>
          <w:sz w:val="20"/>
        </w:rPr>
        <w:t>len</w:t>
      </w:r>
    </w:p>
    <w:p w14:paraId="59560B69" w14:textId="77777777" w:rsidR="005D472B" w:rsidRPr="00612E34" w:rsidRDefault="005D472B" w:rsidP="005D472B">
      <w:pPr>
        <w:widowControl w:val="0"/>
        <w:tabs>
          <w:tab w:val="left" w:pos="284"/>
        </w:tabs>
        <w:jc w:val="center"/>
        <w:rPr>
          <w:rFonts w:ascii="Arial" w:hAnsi="Arial" w:cs="Arial"/>
          <w:color w:val="0F0F0F"/>
          <w:sz w:val="20"/>
        </w:rPr>
      </w:pPr>
      <w:r w:rsidRPr="00612E34">
        <w:rPr>
          <w:rFonts w:ascii="Arial" w:hAnsi="Arial" w:cs="Arial"/>
          <w:color w:val="0F0F0F"/>
          <w:sz w:val="20"/>
        </w:rPr>
        <w:t>(Trajanje pogodbe)</w:t>
      </w:r>
    </w:p>
    <w:p w14:paraId="5500AC23" w14:textId="77777777" w:rsidR="005D472B" w:rsidRPr="00612E34" w:rsidRDefault="005D472B" w:rsidP="005D472B">
      <w:pPr>
        <w:jc w:val="both"/>
        <w:rPr>
          <w:rFonts w:ascii="Arial" w:hAnsi="Arial" w:cs="Arial"/>
          <w:sz w:val="20"/>
        </w:rPr>
      </w:pPr>
    </w:p>
    <w:p w14:paraId="15D89143" w14:textId="7C1DA7BE" w:rsidR="005D472B" w:rsidRPr="007B041C" w:rsidRDefault="006F3ECD" w:rsidP="005D472B">
      <w:pPr>
        <w:jc w:val="both"/>
        <w:rPr>
          <w:rFonts w:ascii="Arial" w:eastAsia="Calibri" w:hAnsi="Arial" w:cs="Arial"/>
          <w:sz w:val="20"/>
        </w:rPr>
      </w:pPr>
      <w:r w:rsidRPr="00612E34">
        <w:rPr>
          <w:rFonts w:ascii="Arial" w:eastAsia="Calibri" w:hAnsi="Arial" w:cs="Arial"/>
          <w:sz w:val="20"/>
        </w:rPr>
        <w:t xml:space="preserve">Pogodba </w:t>
      </w:r>
      <w:r w:rsidR="00343FCB">
        <w:rPr>
          <w:rFonts w:ascii="Arial" w:eastAsia="Calibri" w:hAnsi="Arial" w:cs="Arial"/>
          <w:sz w:val="20"/>
        </w:rPr>
        <w:t>začne veljati</w:t>
      </w:r>
      <w:r w:rsidR="007B041C">
        <w:rPr>
          <w:rFonts w:ascii="Arial" w:eastAsia="Calibri" w:hAnsi="Arial" w:cs="Arial"/>
          <w:sz w:val="20"/>
        </w:rPr>
        <w:t xml:space="preserve"> </w:t>
      </w:r>
      <w:r w:rsidR="00343FCB">
        <w:rPr>
          <w:rFonts w:ascii="Arial" w:eastAsia="Calibri" w:hAnsi="Arial" w:cs="Arial"/>
          <w:sz w:val="20"/>
        </w:rPr>
        <w:t>z</w:t>
      </w:r>
      <w:r w:rsidR="00343FCB" w:rsidRPr="007B041C">
        <w:rPr>
          <w:rFonts w:ascii="Arial" w:eastAsia="Calibri" w:hAnsi="Arial" w:cs="Arial"/>
          <w:sz w:val="20"/>
        </w:rPr>
        <w:t xml:space="preserve"> dnem podpisa obeh pogodbenih strank in </w:t>
      </w:r>
      <w:r w:rsidR="00343FCB">
        <w:rPr>
          <w:rFonts w:ascii="Arial" w:eastAsia="Calibri" w:hAnsi="Arial" w:cs="Arial"/>
          <w:sz w:val="20"/>
        </w:rPr>
        <w:t>traja</w:t>
      </w:r>
      <w:r w:rsidR="00343FCB" w:rsidRPr="007B041C">
        <w:rPr>
          <w:rFonts w:ascii="Arial" w:eastAsia="Calibri" w:hAnsi="Arial" w:cs="Arial"/>
          <w:sz w:val="20"/>
        </w:rPr>
        <w:t xml:space="preserve"> do izpolnitve vseh pogodbenih obveznosti pogodbenih strank</w:t>
      </w:r>
      <w:r w:rsidR="00343FCB">
        <w:rPr>
          <w:rFonts w:ascii="Arial" w:eastAsia="Calibri" w:hAnsi="Arial" w:cs="Arial"/>
          <w:sz w:val="20"/>
        </w:rPr>
        <w:t xml:space="preserve">, zlasti do dobave, montaže, uspešnega prevzema predmeta javnega naročila in plačila vseh zapadlih obveznosti. </w:t>
      </w:r>
    </w:p>
    <w:p w14:paraId="71E4D3E5" w14:textId="77777777" w:rsidR="007B041C" w:rsidRPr="007B041C" w:rsidRDefault="007B041C" w:rsidP="005D472B">
      <w:pPr>
        <w:jc w:val="both"/>
        <w:rPr>
          <w:rFonts w:ascii="Arial" w:eastAsia="Calibri" w:hAnsi="Arial" w:cs="Arial"/>
          <w:sz w:val="20"/>
        </w:rPr>
      </w:pPr>
    </w:p>
    <w:p w14:paraId="304962F3" w14:textId="65A44579" w:rsidR="005D472B" w:rsidRDefault="00343FCB" w:rsidP="005D472B">
      <w:pPr>
        <w:jc w:val="both"/>
        <w:rPr>
          <w:rFonts w:ascii="Arial" w:hAnsi="Arial" w:cs="Arial"/>
          <w:sz w:val="20"/>
        </w:rPr>
      </w:pPr>
      <w:r w:rsidRPr="00343FCB">
        <w:rPr>
          <w:rFonts w:ascii="Arial" w:hAnsi="Arial" w:cs="Arial"/>
          <w:sz w:val="20"/>
        </w:rPr>
        <w:t>Ne glede na prenehanje veljavnosti pogodbe ostanejo v veljavi določbe, ki urejajo garancijo za brezhibno delovanje, odpravo napak v garancijskem roku, unovčenje finančnih zavarovanj in odškodninsko odgovornost izvajalca, do izteka posameznih rokov oziroma do izpolnitve teh obveznosti.</w:t>
      </w:r>
    </w:p>
    <w:p w14:paraId="11BDF619" w14:textId="77777777" w:rsidR="00EC6EF9" w:rsidRDefault="00EC6EF9" w:rsidP="005D472B">
      <w:pPr>
        <w:jc w:val="both"/>
        <w:rPr>
          <w:rFonts w:ascii="Arial" w:hAnsi="Arial" w:cs="Arial"/>
          <w:sz w:val="20"/>
        </w:rPr>
      </w:pPr>
    </w:p>
    <w:p w14:paraId="1A63D1C0" w14:textId="77777777" w:rsidR="00EC6EF9" w:rsidRDefault="00EC6EF9" w:rsidP="005D472B">
      <w:pPr>
        <w:jc w:val="both"/>
        <w:rPr>
          <w:rFonts w:ascii="Arial" w:hAnsi="Arial" w:cs="Arial"/>
          <w:sz w:val="20"/>
        </w:rPr>
      </w:pPr>
    </w:p>
    <w:p w14:paraId="7AC8653B" w14:textId="77777777" w:rsidR="00EC6EF9" w:rsidRDefault="00EC6EF9" w:rsidP="005D472B">
      <w:pPr>
        <w:jc w:val="both"/>
        <w:rPr>
          <w:rFonts w:ascii="Arial" w:hAnsi="Arial" w:cs="Arial"/>
          <w:sz w:val="20"/>
        </w:rPr>
      </w:pPr>
    </w:p>
    <w:p w14:paraId="619C83DB" w14:textId="77777777" w:rsidR="00EC6EF9" w:rsidRPr="007B041C" w:rsidRDefault="00EC6EF9" w:rsidP="005D472B">
      <w:pPr>
        <w:jc w:val="both"/>
        <w:rPr>
          <w:rFonts w:ascii="Arial" w:hAnsi="Arial" w:cs="Arial"/>
          <w:sz w:val="20"/>
        </w:rPr>
      </w:pPr>
    </w:p>
    <w:p w14:paraId="0A65D32E" w14:textId="11EF4D2B" w:rsidR="005D472B" w:rsidRPr="00343FCB" w:rsidRDefault="005D472B" w:rsidP="00343FCB">
      <w:pPr>
        <w:pStyle w:val="Odstavekseznama"/>
        <w:widowControl w:val="0"/>
        <w:numPr>
          <w:ilvl w:val="0"/>
          <w:numId w:val="43"/>
        </w:numPr>
        <w:tabs>
          <w:tab w:val="left" w:pos="284"/>
        </w:tabs>
        <w:ind w:left="284"/>
        <w:jc w:val="center"/>
        <w:rPr>
          <w:rFonts w:ascii="Arial" w:hAnsi="Arial" w:cs="Arial"/>
          <w:color w:val="0F0F0F"/>
          <w:sz w:val="20"/>
        </w:rPr>
      </w:pPr>
      <w:r w:rsidRPr="00343FCB">
        <w:rPr>
          <w:rFonts w:ascii="Arial" w:hAnsi="Arial" w:cs="Arial"/>
          <w:color w:val="0F0F0F"/>
          <w:sz w:val="20"/>
        </w:rPr>
        <w:t>člen</w:t>
      </w:r>
    </w:p>
    <w:p w14:paraId="7F634973" w14:textId="77777777" w:rsidR="005D472B" w:rsidRPr="00612E34" w:rsidRDefault="005D472B" w:rsidP="005D472B">
      <w:pPr>
        <w:widowControl w:val="0"/>
        <w:tabs>
          <w:tab w:val="left" w:pos="284"/>
        </w:tabs>
        <w:ind w:left="130"/>
        <w:jc w:val="center"/>
        <w:rPr>
          <w:rFonts w:ascii="Arial" w:hAnsi="Arial" w:cs="Arial"/>
          <w:color w:val="0F0F0F"/>
          <w:sz w:val="20"/>
        </w:rPr>
      </w:pPr>
      <w:r w:rsidRPr="00612E34">
        <w:rPr>
          <w:rFonts w:ascii="Arial" w:hAnsi="Arial" w:cs="Arial"/>
          <w:color w:val="0F0F0F"/>
          <w:sz w:val="20"/>
        </w:rPr>
        <w:lastRenderedPageBreak/>
        <w:t>(Prenehanje pogodbe)</w:t>
      </w:r>
    </w:p>
    <w:p w14:paraId="1F05B465" w14:textId="77777777" w:rsidR="005D472B" w:rsidRPr="00612E34" w:rsidRDefault="005D472B" w:rsidP="005D472B">
      <w:pPr>
        <w:widowControl w:val="0"/>
        <w:tabs>
          <w:tab w:val="left" w:pos="284"/>
        </w:tabs>
        <w:rPr>
          <w:rFonts w:ascii="Arial" w:hAnsi="Arial" w:cs="Arial"/>
          <w:color w:val="0F0F0F"/>
          <w:sz w:val="20"/>
        </w:rPr>
      </w:pPr>
    </w:p>
    <w:p w14:paraId="38E644A8" w14:textId="77777777" w:rsidR="005D472B" w:rsidRPr="00612E34" w:rsidRDefault="005D472B" w:rsidP="005D472B">
      <w:pPr>
        <w:widowControl w:val="0"/>
        <w:tabs>
          <w:tab w:val="left" w:pos="284"/>
        </w:tabs>
        <w:rPr>
          <w:rFonts w:ascii="Arial" w:hAnsi="Arial" w:cs="Arial"/>
          <w:color w:val="0F0F0F"/>
          <w:sz w:val="20"/>
        </w:rPr>
      </w:pPr>
      <w:r w:rsidRPr="00612E34">
        <w:rPr>
          <w:rFonts w:ascii="Arial" w:hAnsi="Arial" w:cs="Arial"/>
          <w:color w:val="0F0F0F"/>
          <w:sz w:val="20"/>
        </w:rPr>
        <w:t xml:space="preserve">Pogodba preneha: </w:t>
      </w:r>
    </w:p>
    <w:p w14:paraId="74E4C32F" w14:textId="7A506B89" w:rsidR="005D472B" w:rsidRPr="00612E34" w:rsidRDefault="005D472B" w:rsidP="005D472B">
      <w:pPr>
        <w:pStyle w:val="Odstavekseznama"/>
        <w:widowControl w:val="0"/>
        <w:numPr>
          <w:ilvl w:val="1"/>
          <w:numId w:val="17"/>
        </w:numPr>
        <w:tabs>
          <w:tab w:val="left" w:pos="284"/>
        </w:tabs>
        <w:spacing w:after="0" w:line="240" w:lineRule="auto"/>
        <w:contextualSpacing/>
        <w:rPr>
          <w:rFonts w:ascii="Arial" w:hAnsi="Arial" w:cs="Arial"/>
          <w:color w:val="0F0F0F"/>
          <w:sz w:val="20"/>
          <w:szCs w:val="20"/>
        </w:rPr>
      </w:pPr>
      <w:r w:rsidRPr="00612E34">
        <w:rPr>
          <w:rFonts w:ascii="Arial" w:hAnsi="Arial" w:cs="Arial"/>
          <w:color w:val="0F0F0F"/>
          <w:sz w:val="20"/>
          <w:szCs w:val="20"/>
        </w:rPr>
        <w:t>z iztekom časa</w:t>
      </w:r>
      <w:r w:rsidR="00720B56" w:rsidRPr="00612E34">
        <w:rPr>
          <w:rFonts w:ascii="Arial" w:hAnsi="Arial" w:cs="Arial"/>
          <w:color w:val="0F0F0F"/>
          <w:sz w:val="20"/>
          <w:szCs w:val="20"/>
        </w:rPr>
        <w:t>, za</w:t>
      </w:r>
      <w:r w:rsidRPr="00612E34">
        <w:rPr>
          <w:rFonts w:ascii="Arial" w:hAnsi="Arial" w:cs="Arial"/>
          <w:color w:val="0F0F0F"/>
          <w:sz w:val="20"/>
          <w:szCs w:val="20"/>
        </w:rPr>
        <w:t xml:space="preserve"> katerega je sklenjena pogodba; </w:t>
      </w:r>
    </w:p>
    <w:p w14:paraId="0720E055" w14:textId="77777777" w:rsidR="005D472B" w:rsidRPr="00612E34" w:rsidRDefault="005D472B" w:rsidP="005D472B">
      <w:pPr>
        <w:pStyle w:val="Odstavekseznama"/>
        <w:widowControl w:val="0"/>
        <w:numPr>
          <w:ilvl w:val="1"/>
          <w:numId w:val="17"/>
        </w:numPr>
        <w:tabs>
          <w:tab w:val="left" w:pos="284"/>
        </w:tabs>
        <w:spacing w:after="0" w:line="240" w:lineRule="auto"/>
        <w:contextualSpacing/>
        <w:rPr>
          <w:rFonts w:ascii="Arial" w:hAnsi="Arial" w:cs="Arial"/>
          <w:color w:val="0F0F0F"/>
          <w:sz w:val="20"/>
          <w:szCs w:val="20"/>
        </w:rPr>
      </w:pPr>
      <w:r w:rsidRPr="00612E34">
        <w:rPr>
          <w:rFonts w:ascii="Arial" w:hAnsi="Arial" w:cs="Arial"/>
          <w:color w:val="0F0F0F"/>
          <w:sz w:val="20"/>
          <w:szCs w:val="20"/>
        </w:rPr>
        <w:t xml:space="preserve">z izpolnitvijo obveznosti; </w:t>
      </w:r>
    </w:p>
    <w:p w14:paraId="134AD2E8" w14:textId="77777777" w:rsidR="005D472B" w:rsidRPr="00612E34" w:rsidRDefault="005D472B" w:rsidP="005D472B">
      <w:pPr>
        <w:pStyle w:val="Odstavekseznama"/>
        <w:widowControl w:val="0"/>
        <w:numPr>
          <w:ilvl w:val="1"/>
          <w:numId w:val="17"/>
        </w:numPr>
        <w:tabs>
          <w:tab w:val="left" w:pos="284"/>
        </w:tabs>
        <w:spacing w:after="0" w:line="240" w:lineRule="auto"/>
        <w:contextualSpacing/>
        <w:rPr>
          <w:rFonts w:ascii="Arial" w:hAnsi="Arial" w:cs="Arial"/>
          <w:color w:val="0F0F0F"/>
          <w:sz w:val="20"/>
          <w:szCs w:val="20"/>
        </w:rPr>
      </w:pPr>
      <w:r w:rsidRPr="00612E34">
        <w:rPr>
          <w:rFonts w:ascii="Arial" w:hAnsi="Arial" w:cs="Arial"/>
          <w:color w:val="0F0F0F"/>
          <w:sz w:val="20"/>
          <w:szCs w:val="20"/>
        </w:rPr>
        <w:t xml:space="preserve">z odstopom od pogodbe; </w:t>
      </w:r>
    </w:p>
    <w:p w14:paraId="3889C056" w14:textId="77777777" w:rsidR="005D472B" w:rsidRPr="00612E34" w:rsidRDefault="005D472B" w:rsidP="005D472B">
      <w:pPr>
        <w:pStyle w:val="Odstavekseznama"/>
        <w:widowControl w:val="0"/>
        <w:numPr>
          <w:ilvl w:val="1"/>
          <w:numId w:val="17"/>
        </w:numPr>
        <w:tabs>
          <w:tab w:val="left" w:pos="284"/>
        </w:tabs>
        <w:spacing w:after="0" w:line="240" w:lineRule="auto"/>
        <w:contextualSpacing/>
        <w:rPr>
          <w:rFonts w:ascii="Arial" w:hAnsi="Arial" w:cs="Arial"/>
          <w:color w:val="0F0F0F"/>
          <w:sz w:val="20"/>
          <w:szCs w:val="20"/>
        </w:rPr>
      </w:pPr>
      <w:r w:rsidRPr="00612E34">
        <w:rPr>
          <w:rFonts w:ascii="Arial" w:hAnsi="Arial" w:cs="Arial"/>
          <w:color w:val="0F0F0F"/>
          <w:sz w:val="20"/>
          <w:szCs w:val="20"/>
        </w:rPr>
        <w:t>s sporazumom med pogodbenimi strankami.</w:t>
      </w:r>
    </w:p>
    <w:p w14:paraId="17A4639C" w14:textId="77777777" w:rsidR="005D472B" w:rsidRPr="00612E34" w:rsidRDefault="005D472B" w:rsidP="005D472B">
      <w:pPr>
        <w:widowControl w:val="0"/>
        <w:tabs>
          <w:tab w:val="left" w:pos="284"/>
        </w:tabs>
        <w:rPr>
          <w:rFonts w:ascii="Arial" w:hAnsi="Arial" w:cs="Arial"/>
          <w:color w:val="0F0F0F"/>
          <w:sz w:val="20"/>
        </w:rPr>
      </w:pPr>
    </w:p>
    <w:p w14:paraId="188E0C46" w14:textId="77777777" w:rsidR="005D472B" w:rsidRPr="00612E34" w:rsidRDefault="005D472B" w:rsidP="005D472B">
      <w:pPr>
        <w:jc w:val="both"/>
        <w:rPr>
          <w:rFonts w:ascii="Arial" w:hAnsi="Arial" w:cs="Arial"/>
          <w:sz w:val="20"/>
        </w:rPr>
      </w:pPr>
      <w:r w:rsidRPr="00612E34">
        <w:rPr>
          <w:rFonts w:ascii="Arial" w:hAnsi="Arial" w:cs="Arial"/>
          <w:sz w:val="20"/>
        </w:rPr>
        <w:t>Naročnik in dobavitelj lahko odstopita od te pogodbe v primeru hujših kršitev te pogodbe.</w:t>
      </w:r>
    </w:p>
    <w:p w14:paraId="1C79A08A" w14:textId="77777777" w:rsidR="005D472B" w:rsidRPr="00612E34" w:rsidRDefault="005D472B" w:rsidP="005D472B">
      <w:pPr>
        <w:jc w:val="both"/>
        <w:rPr>
          <w:rFonts w:ascii="Arial" w:hAnsi="Arial" w:cs="Arial"/>
          <w:sz w:val="20"/>
        </w:rPr>
      </w:pPr>
    </w:p>
    <w:p w14:paraId="01109013" w14:textId="77777777" w:rsidR="005D472B" w:rsidRPr="00612E34" w:rsidRDefault="005D472B" w:rsidP="005D472B">
      <w:pPr>
        <w:jc w:val="both"/>
        <w:rPr>
          <w:rFonts w:ascii="Arial" w:hAnsi="Arial" w:cs="Arial"/>
          <w:sz w:val="20"/>
        </w:rPr>
      </w:pPr>
      <w:r w:rsidRPr="00612E34">
        <w:rPr>
          <w:rFonts w:ascii="Arial" w:hAnsi="Arial" w:cs="Arial"/>
          <w:sz w:val="20"/>
        </w:rPr>
        <w:t xml:space="preserve">Naročnik lahko odstopi od te pogodbe: </w:t>
      </w:r>
    </w:p>
    <w:p w14:paraId="7373D662" w14:textId="77777777" w:rsidR="005D472B" w:rsidRPr="00612E34" w:rsidRDefault="005D472B" w:rsidP="005D472B">
      <w:pPr>
        <w:pStyle w:val="Odstavekseznama"/>
        <w:numPr>
          <w:ilvl w:val="0"/>
          <w:numId w:val="37"/>
        </w:numPr>
        <w:spacing w:after="0" w:line="240" w:lineRule="auto"/>
        <w:contextualSpacing/>
        <w:jc w:val="both"/>
        <w:rPr>
          <w:rFonts w:ascii="Arial" w:hAnsi="Arial" w:cs="Arial"/>
          <w:sz w:val="20"/>
          <w:szCs w:val="20"/>
          <w:lang w:eastAsia="zh-CN"/>
        </w:rPr>
      </w:pPr>
      <w:r w:rsidRPr="00612E34">
        <w:rPr>
          <w:rFonts w:ascii="Arial" w:hAnsi="Arial" w:cs="Arial"/>
          <w:sz w:val="20"/>
          <w:szCs w:val="20"/>
          <w:lang w:eastAsia="zh-CN"/>
        </w:rPr>
        <w:t xml:space="preserve">če dobavitelj ne prične z izvajanjem pogodbenih obveznosti v dogovorjenem roku, </w:t>
      </w:r>
    </w:p>
    <w:p w14:paraId="3DF45142" w14:textId="77777777" w:rsidR="005D472B" w:rsidRPr="00612E34" w:rsidRDefault="005D472B" w:rsidP="005D472B">
      <w:pPr>
        <w:pStyle w:val="Odstavekseznama"/>
        <w:numPr>
          <w:ilvl w:val="0"/>
          <w:numId w:val="37"/>
        </w:numPr>
        <w:spacing w:after="0" w:line="240" w:lineRule="auto"/>
        <w:contextualSpacing/>
        <w:jc w:val="both"/>
        <w:rPr>
          <w:rFonts w:ascii="Arial" w:hAnsi="Arial" w:cs="Arial"/>
          <w:sz w:val="20"/>
          <w:szCs w:val="20"/>
          <w:lang w:eastAsia="zh-CN"/>
        </w:rPr>
      </w:pPr>
      <w:r w:rsidRPr="00612E34">
        <w:rPr>
          <w:rFonts w:ascii="Arial" w:hAnsi="Arial" w:cs="Arial"/>
          <w:sz w:val="20"/>
          <w:szCs w:val="20"/>
          <w:lang w:eastAsia="zh-CN"/>
        </w:rPr>
        <w:t>če se med izvajanjem del izkaže, da dobavitelj ne opravlja pogodbenih obveznosti kvalitetno in pravočasno ali kako drugače krši to pogodbo (npr. če zamuja z dobavo, če dobavi nekvalitetno blago, neustrezne vrste, pa ga na zahtevo naročnika ne zamenja, če dobavi blago, ki ni skladno z temeljnimi okoljskimi zahtevami iz Uredbe o zelenem javnem naročanju, če naročniku dobavi blago, ki ne ustreza dogovorjeni vrsti in kakovosti);</w:t>
      </w:r>
    </w:p>
    <w:p w14:paraId="60DE2651" w14:textId="77777777" w:rsidR="005D472B" w:rsidRPr="00612E34" w:rsidRDefault="005D472B" w:rsidP="005D472B">
      <w:pPr>
        <w:pStyle w:val="Odstavekseznama"/>
        <w:numPr>
          <w:ilvl w:val="0"/>
          <w:numId w:val="37"/>
        </w:numPr>
        <w:spacing w:after="0" w:line="240" w:lineRule="auto"/>
        <w:contextualSpacing/>
        <w:jc w:val="both"/>
        <w:rPr>
          <w:rFonts w:ascii="Arial" w:hAnsi="Arial" w:cs="Arial"/>
          <w:sz w:val="20"/>
          <w:szCs w:val="20"/>
          <w:lang w:eastAsia="zh-CN"/>
        </w:rPr>
      </w:pPr>
      <w:r w:rsidRPr="00612E34">
        <w:rPr>
          <w:rFonts w:ascii="Arial" w:hAnsi="Arial" w:cs="Arial"/>
          <w:sz w:val="20"/>
          <w:szCs w:val="20"/>
          <w:lang w:eastAsia="zh-CN"/>
        </w:rPr>
        <w:t xml:space="preserve">če je dobavitelj plačilno nesposoben in ne more zagotavljati izvajanja predmeta te pogodbe oziroma je v postopku prisilne poravnave, likvidacije ali stečaja; </w:t>
      </w:r>
    </w:p>
    <w:p w14:paraId="4570ED5B" w14:textId="77777777" w:rsidR="005D472B" w:rsidRPr="00612E34" w:rsidRDefault="005D472B" w:rsidP="005D472B">
      <w:pPr>
        <w:pStyle w:val="Odstavekseznama"/>
        <w:numPr>
          <w:ilvl w:val="0"/>
          <w:numId w:val="37"/>
        </w:numPr>
        <w:spacing w:after="0" w:line="240" w:lineRule="auto"/>
        <w:contextualSpacing/>
        <w:jc w:val="both"/>
        <w:rPr>
          <w:rFonts w:ascii="Arial" w:hAnsi="Arial" w:cs="Arial"/>
          <w:sz w:val="20"/>
          <w:szCs w:val="20"/>
          <w:lang w:eastAsia="zh-CN"/>
        </w:rPr>
      </w:pPr>
      <w:r w:rsidRPr="00612E34">
        <w:rPr>
          <w:rFonts w:ascii="Arial" w:hAnsi="Arial" w:cs="Arial"/>
          <w:sz w:val="20"/>
          <w:szCs w:val="20"/>
          <w:lang w:eastAsia="zh-CN"/>
        </w:rPr>
        <w:t xml:space="preserve">če dobavitelj tudi po opozorilu naročnika ne ravna skladno z navodili in naročili oziroma drugimi zahtevami naročnika vezano na izvajanje pogodbe; </w:t>
      </w:r>
    </w:p>
    <w:p w14:paraId="184EA689" w14:textId="77777777" w:rsidR="005D472B" w:rsidRPr="00612E34" w:rsidRDefault="005D472B" w:rsidP="005D472B">
      <w:pPr>
        <w:numPr>
          <w:ilvl w:val="0"/>
          <w:numId w:val="37"/>
        </w:numPr>
        <w:jc w:val="both"/>
        <w:rPr>
          <w:rFonts w:ascii="Arial" w:hAnsi="Arial" w:cs="Arial"/>
          <w:sz w:val="20"/>
        </w:rPr>
      </w:pPr>
      <w:r w:rsidRPr="00612E34">
        <w:rPr>
          <w:rFonts w:ascii="Arial" w:hAnsi="Arial" w:cs="Arial"/>
          <w:sz w:val="20"/>
        </w:rPr>
        <w:t xml:space="preserve">če dobavitelj ne upošteva reklamacij glede kakovosti in vrste dobavljenega blaga / opravljenih del po tej pogodbi; </w:t>
      </w:r>
    </w:p>
    <w:p w14:paraId="65DCE02F" w14:textId="4F899F3E" w:rsidR="005D472B" w:rsidRPr="00612E34" w:rsidRDefault="005D472B" w:rsidP="005D472B">
      <w:pPr>
        <w:pStyle w:val="Odstavekseznama"/>
        <w:numPr>
          <w:ilvl w:val="0"/>
          <w:numId w:val="37"/>
        </w:numPr>
        <w:spacing w:after="0" w:line="240" w:lineRule="auto"/>
        <w:contextualSpacing/>
        <w:jc w:val="both"/>
        <w:rPr>
          <w:rFonts w:ascii="Arial" w:hAnsi="Arial" w:cs="Arial"/>
          <w:sz w:val="20"/>
          <w:szCs w:val="20"/>
          <w:lang w:eastAsia="zh-CN"/>
        </w:rPr>
      </w:pPr>
      <w:r w:rsidRPr="00612E34">
        <w:rPr>
          <w:rFonts w:ascii="Arial" w:hAnsi="Arial" w:cs="Arial"/>
          <w:sz w:val="20"/>
          <w:szCs w:val="20"/>
          <w:lang w:eastAsia="zh-CN"/>
        </w:rPr>
        <w:t>če je naknadno ugotovljena kršitev določb ZJN-3</w:t>
      </w:r>
      <w:r w:rsidR="00720B56">
        <w:rPr>
          <w:rFonts w:ascii="Arial" w:hAnsi="Arial" w:cs="Arial"/>
          <w:sz w:val="20"/>
          <w:szCs w:val="20"/>
          <w:lang w:eastAsia="zh-CN"/>
        </w:rPr>
        <w:t>;</w:t>
      </w:r>
      <w:r w:rsidRPr="00612E34">
        <w:rPr>
          <w:rFonts w:ascii="Arial" w:hAnsi="Arial" w:cs="Arial"/>
          <w:sz w:val="20"/>
          <w:szCs w:val="20"/>
          <w:lang w:eastAsia="zh-CN"/>
        </w:rPr>
        <w:t xml:space="preserve"> </w:t>
      </w:r>
    </w:p>
    <w:p w14:paraId="6591661B" w14:textId="77777777" w:rsidR="005D472B" w:rsidRPr="00612E34" w:rsidRDefault="005D472B" w:rsidP="005D472B">
      <w:pPr>
        <w:pStyle w:val="Odstavekseznama"/>
        <w:numPr>
          <w:ilvl w:val="0"/>
          <w:numId w:val="37"/>
        </w:numPr>
        <w:spacing w:after="0" w:line="240" w:lineRule="auto"/>
        <w:contextualSpacing/>
        <w:jc w:val="both"/>
        <w:rPr>
          <w:rFonts w:ascii="Arial" w:hAnsi="Arial" w:cs="Arial"/>
          <w:sz w:val="20"/>
          <w:szCs w:val="20"/>
          <w:lang w:eastAsia="zh-CN"/>
        </w:rPr>
      </w:pPr>
      <w:r w:rsidRPr="00612E34">
        <w:rPr>
          <w:rFonts w:ascii="Arial" w:hAnsi="Arial" w:cs="Arial"/>
          <w:sz w:val="20"/>
        </w:rPr>
        <w:t>javno naročilo je bilo bistveno spremenjeno, kar terja nov postopek javnega naročanja.</w:t>
      </w:r>
    </w:p>
    <w:p w14:paraId="1606FD64" w14:textId="77777777" w:rsidR="005D472B" w:rsidRPr="00612E34" w:rsidRDefault="005D472B" w:rsidP="005D472B">
      <w:pPr>
        <w:rPr>
          <w:rFonts w:ascii="Arial" w:hAnsi="Arial" w:cs="Arial"/>
          <w:sz w:val="20"/>
          <w:lang w:eastAsia="zh-CN"/>
        </w:rPr>
      </w:pPr>
    </w:p>
    <w:p w14:paraId="2533A82B" w14:textId="77777777" w:rsidR="005D472B" w:rsidRPr="00612E34" w:rsidRDefault="005D472B" w:rsidP="005D472B">
      <w:pPr>
        <w:rPr>
          <w:rFonts w:ascii="Arial" w:hAnsi="Arial" w:cs="Arial"/>
          <w:sz w:val="20"/>
          <w:lang w:eastAsia="zh-CN"/>
        </w:rPr>
      </w:pPr>
      <w:r w:rsidRPr="00612E34">
        <w:rPr>
          <w:rFonts w:ascii="Arial" w:hAnsi="Arial" w:cs="Arial"/>
          <w:sz w:val="20"/>
          <w:lang w:eastAsia="zh-CN"/>
        </w:rPr>
        <w:t xml:space="preserve">Dobavitelj ima pravico odstopiti od te pogodbe: </w:t>
      </w:r>
    </w:p>
    <w:p w14:paraId="49C72DFF" w14:textId="3598A5DF" w:rsidR="005D472B" w:rsidRPr="00612E34" w:rsidRDefault="005D472B" w:rsidP="005D472B">
      <w:pPr>
        <w:pStyle w:val="Odstavekseznama"/>
        <w:numPr>
          <w:ilvl w:val="0"/>
          <w:numId w:val="38"/>
        </w:numPr>
        <w:spacing w:after="0" w:line="240" w:lineRule="auto"/>
        <w:contextualSpacing/>
        <w:jc w:val="both"/>
        <w:rPr>
          <w:rFonts w:ascii="Arial" w:hAnsi="Arial" w:cs="Arial"/>
          <w:sz w:val="20"/>
          <w:szCs w:val="20"/>
          <w:lang w:eastAsia="zh-CN"/>
        </w:rPr>
      </w:pPr>
      <w:r w:rsidRPr="00612E34">
        <w:rPr>
          <w:rFonts w:ascii="Arial" w:hAnsi="Arial" w:cs="Arial"/>
          <w:sz w:val="20"/>
          <w:szCs w:val="20"/>
          <w:lang w:eastAsia="zh-CN"/>
        </w:rPr>
        <w:t>če naročnik huje krši svoje pogodbene obveznosti</w:t>
      </w:r>
      <w:r w:rsidR="007E0B52" w:rsidRPr="00612E34">
        <w:rPr>
          <w:rFonts w:ascii="Arial" w:hAnsi="Arial" w:cs="Arial"/>
          <w:sz w:val="20"/>
          <w:szCs w:val="20"/>
          <w:lang w:eastAsia="zh-CN"/>
        </w:rPr>
        <w:t>, kar pomeni, da dobavitelju onemogoča izvedbo pogodbenih obveznosti, ne plača pogodbenih obveznosti pravočasno</w:t>
      </w:r>
      <w:r w:rsidR="00720B56">
        <w:rPr>
          <w:rFonts w:ascii="Arial" w:hAnsi="Arial" w:cs="Arial"/>
          <w:sz w:val="20"/>
          <w:szCs w:val="20"/>
          <w:lang w:eastAsia="zh-CN"/>
        </w:rPr>
        <w:t>…</w:t>
      </w:r>
    </w:p>
    <w:p w14:paraId="793C6833" w14:textId="77777777" w:rsidR="005D472B" w:rsidRPr="00612E34" w:rsidRDefault="005D472B" w:rsidP="005D472B">
      <w:pPr>
        <w:jc w:val="both"/>
        <w:rPr>
          <w:rFonts w:ascii="Arial" w:hAnsi="Arial" w:cs="Arial"/>
          <w:sz w:val="20"/>
        </w:rPr>
      </w:pPr>
    </w:p>
    <w:p w14:paraId="1D766131" w14:textId="5E010BAE" w:rsidR="005D472B" w:rsidRPr="00612E34" w:rsidRDefault="005D472B" w:rsidP="005D472B">
      <w:pPr>
        <w:jc w:val="both"/>
        <w:rPr>
          <w:rFonts w:ascii="Arial" w:hAnsi="Arial" w:cs="Arial"/>
          <w:sz w:val="20"/>
        </w:rPr>
      </w:pPr>
      <w:r w:rsidRPr="00612E34">
        <w:rPr>
          <w:rFonts w:ascii="Arial" w:hAnsi="Arial" w:cs="Arial"/>
          <w:sz w:val="20"/>
        </w:rPr>
        <w:t>Pogodbena stranka, ki želi zaradi kršitve druge pogodbene stranke odstopiti od pogodbe, mora drugo pogodbeno stranko pozvati, da preneha s kršitvami</w:t>
      </w:r>
      <w:r w:rsidR="00720B56" w:rsidRPr="00612E34">
        <w:rPr>
          <w:rFonts w:ascii="Arial" w:hAnsi="Arial" w:cs="Arial"/>
          <w:sz w:val="20"/>
        </w:rPr>
        <w:t>, in</w:t>
      </w:r>
      <w:r w:rsidRPr="00612E34">
        <w:rPr>
          <w:rFonts w:ascii="Arial" w:hAnsi="Arial" w:cs="Arial"/>
          <w:sz w:val="20"/>
        </w:rPr>
        <w:t xml:space="preserve"> ji omogočiti, da v primernem roku kršitve odpravi, v kolikor je to glede na naravo kršitve mogoče. V kolikor kršitve tudi v dodatnem roku niso odpravljene, lahko odstopi od pogodbe. </w:t>
      </w:r>
    </w:p>
    <w:p w14:paraId="56422768" w14:textId="77777777" w:rsidR="005D472B" w:rsidRPr="00612E34" w:rsidRDefault="005D472B" w:rsidP="005D472B">
      <w:pPr>
        <w:rPr>
          <w:rFonts w:ascii="Arial" w:hAnsi="Arial" w:cs="Arial"/>
          <w:sz w:val="20"/>
        </w:rPr>
      </w:pPr>
    </w:p>
    <w:p w14:paraId="42EE9DEB" w14:textId="77777777" w:rsidR="005D472B" w:rsidRPr="00612E34" w:rsidRDefault="005D472B" w:rsidP="007B041C">
      <w:pPr>
        <w:widowControl w:val="0"/>
        <w:numPr>
          <w:ilvl w:val="0"/>
          <w:numId w:val="44"/>
        </w:numPr>
        <w:ind w:left="357" w:hanging="357"/>
        <w:jc w:val="center"/>
        <w:rPr>
          <w:rFonts w:ascii="Arial" w:hAnsi="Arial" w:cs="Arial"/>
          <w:b/>
          <w:color w:val="111111"/>
          <w:sz w:val="20"/>
        </w:rPr>
      </w:pPr>
      <w:r w:rsidRPr="00612E34">
        <w:rPr>
          <w:rFonts w:ascii="Arial" w:hAnsi="Arial" w:cs="Arial"/>
          <w:b/>
          <w:color w:val="111111"/>
          <w:sz w:val="20"/>
        </w:rPr>
        <w:t>PROTIKORUPCIJSKA KLAVZULA IN POSREDOVANJE PODATKOV O DEJANSKIH LASTNIKIH</w:t>
      </w:r>
    </w:p>
    <w:p w14:paraId="572D11BE" w14:textId="77777777" w:rsidR="005D472B" w:rsidRPr="00612E34" w:rsidRDefault="005D472B" w:rsidP="005D472B">
      <w:pPr>
        <w:rPr>
          <w:rFonts w:ascii="Arial" w:hAnsi="Arial" w:cs="Arial"/>
          <w:sz w:val="20"/>
        </w:rPr>
      </w:pPr>
    </w:p>
    <w:p w14:paraId="770E89E6" w14:textId="0AB4D06F" w:rsidR="005D472B" w:rsidRPr="00343FCB" w:rsidRDefault="005D472B" w:rsidP="00343FCB">
      <w:pPr>
        <w:pStyle w:val="Odstavekseznama"/>
        <w:widowControl w:val="0"/>
        <w:numPr>
          <w:ilvl w:val="0"/>
          <w:numId w:val="43"/>
        </w:numPr>
        <w:tabs>
          <w:tab w:val="left" w:pos="284"/>
        </w:tabs>
        <w:ind w:left="284"/>
        <w:jc w:val="center"/>
        <w:rPr>
          <w:rFonts w:ascii="Arial" w:hAnsi="Arial" w:cs="Arial"/>
          <w:color w:val="0F0F0F"/>
          <w:sz w:val="20"/>
        </w:rPr>
      </w:pPr>
      <w:r w:rsidRPr="00343FCB">
        <w:rPr>
          <w:rFonts w:ascii="Arial" w:hAnsi="Arial" w:cs="Arial"/>
          <w:color w:val="0F0F0F"/>
          <w:sz w:val="20"/>
        </w:rPr>
        <w:t>člen</w:t>
      </w:r>
    </w:p>
    <w:p w14:paraId="03CD41A2" w14:textId="77777777" w:rsidR="005D472B" w:rsidRPr="00612E34" w:rsidRDefault="005D472B" w:rsidP="005D472B">
      <w:pPr>
        <w:jc w:val="both"/>
        <w:rPr>
          <w:rFonts w:ascii="Arial" w:hAnsi="Arial" w:cs="Arial"/>
          <w:sz w:val="20"/>
        </w:rPr>
      </w:pPr>
    </w:p>
    <w:p w14:paraId="745B87BD" w14:textId="77777777" w:rsidR="005D472B" w:rsidRPr="00612E34" w:rsidRDefault="005D472B" w:rsidP="005D472B">
      <w:pPr>
        <w:rPr>
          <w:rFonts w:ascii="Arial" w:hAnsi="Arial" w:cs="Arial"/>
          <w:sz w:val="20"/>
          <w:lang w:eastAsia="zh-CN"/>
        </w:rPr>
      </w:pPr>
      <w:r w:rsidRPr="00612E34">
        <w:rPr>
          <w:rFonts w:ascii="Arial" w:hAnsi="Arial" w:cs="Arial"/>
          <w:sz w:val="20"/>
          <w:lang w:eastAsia="zh-CN"/>
        </w:rPr>
        <w:t>Pogodba, pri kateri kdo v imenu ali na račun druge pogodbene stranke, predstavniku ali posredniku organa ali organizacije iz javnega sektorja obljubi, ponudi ali da kakšno nedovoljeno korist za:</w:t>
      </w:r>
    </w:p>
    <w:p w14:paraId="76735E16" w14:textId="77777777" w:rsidR="005D472B" w:rsidRPr="00612E34" w:rsidRDefault="005D472B" w:rsidP="005D472B">
      <w:pPr>
        <w:rPr>
          <w:rFonts w:ascii="Arial" w:hAnsi="Arial" w:cs="Arial"/>
          <w:sz w:val="20"/>
          <w:lang w:eastAsia="zh-CN"/>
        </w:rPr>
      </w:pPr>
    </w:p>
    <w:p w14:paraId="42ED58B8" w14:textId="77777777" w:rsidR="005D472B" w:rsidRPr="00612E34" w:rsidRDefault="005D472B" w:rsidP="005D472B">
      <w:pPr>
        <w:rPr>
          <w:rFonts w:ascii="Arial" w:hAnsi="Arial" w:cs="Arial"/>
          <w:sz w:val="20"/>
          <w:lang w:eastAsia="zh-CN"/>
        </w:rPr>
      </w:pPr>
      <w:r w:rsidRPr="00612E34">
        <w:rPr>
          <w:rFonts w:ascii="Arial" w:hAnsi="Arial" w:cs="Arial"/>
          <w:sz w:val="20"/>
          <w:lang w:eastAsia="zh-CN"/>
        </w:rPr>
        <w:t>-</w:t>
      </w:r>
      <w:r w:rsidRPr="00612E34">
        <w:rPr>
          <w:rFonts w:ascii="Arial" w:hAnsi="Arial" w:cs="Arial"/>
          <w:sz w:val="20"/>
          <w:lang w:eastAsia="zh-CN"/>
        </w:rPr>
        <w:tab/>
        <w:t>pridobitev posla ali</w:t>
      </w:r>
    </w:p>
    <w:p w14:paraId="267165E2" w14:textId="77777777" w:rsidR="005D472B" w:rsidRPr="00612E34" w:rsidRDefault="005D472B" w:rsidP="005D472B">
      <w:pPr>
        <w:rPr>
          <w:rFonts w:ascii="Arial" w:hAnsi="Arial" w:cs="Arial"/>
          <w:sz w:val="20"/>
          <w:lang w:eastAsia="zh-CN"/>
        </w:rPr>
      </w:pPr>
      <w:r w:rsidRPr="00612E34">
        <w:rPr>
          <w:rFonts w:ascii="Arial" w:hAnsi="Arial" w:cs="Arial"/>
          <w:sz w:val="20"/>
          <w:lang w:eastAsia="zh-CN"/>
        </w:rPr>
        <w:t>-</w:t>
      </w:r>
      <w:r w:rsidRPr="00612E34">
        <w:rPr>
          <w:rFonts w:ascii="Arial" w:hAnsi="Arial" w:cs="Arial"/>
          <w:sz w:val="20"/>
          <w:lang w:eastAsia="zh-CN"/>
        </w:rPr>
        <w:tab/>
        <w:t>za sklenitev posla pod ugodnejšimi pogoji ali</w:t>
      </w:r>
    </w:p>
    <w:p w14:paraId="675E5D2D" w14:textId="77777777" w:rsidR="005D472B" w:rsidRPr="00612E34" w:rsidRDefault="005D472B" w:rsidP="005D472B">
      <w:pPr>
        <w:rPr>
          <w:rFonts w:ascii="Arial" w:hAnsi="Arial" w:cs="Arial"/>
          <w:sz w:val="20"/>
          <w:lang w:eastAsia="zh-CN"/>
        </w:rPr>
      </w:pPr>
      <w:r w:rsidRPr="00612E34">
        <w:rPr>
          <w:rFonts w:ascii="Arial" w:hAnsi="Arial" w:cs="Arial"/>
          <w:sz w:val="20"/>
          <w:lang w:eastAsia="zh-CN"/>
        </w:rPr>
        <w:t>-</w:t>
      </w:r>
      <w:r w:rsidRPr="00612E34">
        <w:rPr>
          <w:rFonts w:ascii="Arial" w:hAnsi="Arial" w:cs="Arial"/>
          <w:sz w:val="20"/>
          <w:lang w:eastAsia="zh-CN"/>
        </w:rPr>
        <w:tab/>
        <w:t>za opustitev dolžnega nadzora nad izvajanjem pogodbenih obveznosti ali</w:t>
      </w:r>
    </w:p>
    <w:p w14:paraId="2A296B87" w14:textId="77777777" w:rsidR="005D472B" w:rsidRPr="00612E34" w:rsidRDefault="005D472B" w:rsidP="005D472B">
      <w:pPr>
        <w:rPr>
          <w:rFonts w:ascii="Arial" w:hAnsi="Arial" w:cs="Arial"/>
          <w:sz w:val="20"/>
          <w:lang w:eastAsia="zh-CN"/>
        </w:rPr>
      </w:pPr>
      <w:r w:rsidRPr="00612E34">
        <w:rPr>
          <w:rFonts w:ascii="Arial" w:hAnsi="Arial" w:cs="Arial"/>
          <w:sz w:val="20"/>
          <w:lang w:eastAsia="zh-CN"/>
        </w:rPr>
        <w:t>-</w:t>
      </w:r>
      <w:r w:rsidRPr="00612E34">
        <w:rPr>
          <w:rFonts w:ascii="Arial" w:hAnsi="Arial" w:cs="Arial"/>
          <w:sz w:val="20"/>
          <w:lang w:eastAsia="zh-CN"/>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20EEE44" w14:textId="77777777" w:rsidR="005D472B" w:rsidRPr="00612E34" w:rsidRDefault="005D472B" w:rsidP="005D472B">
      <w:pPr>
        <w:rPr>
          <w:rFonts w:ascii="Arial" w:hAnsi="Arial" w:cs="Arial"/>
          <w:sz w:val="20"/>
          <w:lang w:eastAsia="zh-CN"/>
        </w:rPr>
      </w:pPr>
      <w:r w:rsidRPr="00612E34">
        <w:rPr>
          <w:rFonts w:ascii="Arial" w:hAnsi="Arial" w:cs="Arial"/>
          <w:sz w:val="20"/>
          <w:lang w:eastAsia="zh-CN"/>
        </w:rPr>
        <w:t>je nična.</w:t>
      </w:r>
    </w:p>
    <w:p w14:paraId="61D76079" w14:textId="77777777" w:rsidR="005D472B" w:rsidRPr="00612E34" w:rsidRDefault="005D472B" w:rsidP="005D472B">
      <w:pPr>
        <w:rPr>
          <w:rFonts w:ascii="Arial" w:hAnsi="Arial" w:cs="Arial"/>
          <w:sz w:val="20"/>
          <w:lang w:eastAsia="zh-CN"/>
        </w:rPr>
      </w:pPr>
    </w:p>
    <w:p w14:paraId="1E9CDD86" w14:textId="6CF1392A" w:rsidR="005D472B" w:rsidRPr="00612E34" w:rsidRDefault="005D472B" w:rsidP="005D472B">
      <w:pPr>
        <w:rPr>
          <w:rFonts w:ascii="Arial" w:hAnsi="Arial" w:cs="Arial"/>
          <w:sz w:val="20"/>
          <w:lang w:eastAsia="zh-CN"/>
        </w:rPr>
      </w:pPr>
      <w:r w:rsidRPr="00612E34">
        <w:rPr>
          <w:rFonts w:ascii="Arial" w:hAnsi="Arial" w:cs="Arial"/>
          <w:sz w:val="20"/>
          <w:lang w:eastAsia="zh-CN"/>
        </w:rPr>
        <w:t xml:space="preserve">Ta pogodba </w:t>
      </w:r>
      <w:r w:rsidR="00740DD9" w:rsidRPr="00612E34">
        <w:rPr>
          <w:rFonts w:ascii="Arial" w:hAnsi="Arial" w:cs="Arial"/>
          <w:sz w:val="20"/>
          <w:lang w:eastAsia="zh-CN"/>
        </w:rPr>
        <w:t xml:space="preserve">preneha </w:t>
      </w:r>
      <w:r w:rsidRPr="00612E34">
        <w:rPr>
          <w:rFonts w:ascii="Arial" w:hAnsi="Arial" w:cs="Arial"/>
          <w:sz w:val="20"/>
          <w:lang w:eastAsia="zh-CN"/>
        </w:rPr>
        <w:t xml:space="preserve">veljati z dnem, ko je naročnik seznanjen, da je pristojni državni organ ali sodišče s pravnomočno odločitvijo ugotovilo kršitve delovne, okoljske ali socialne zakonodaje s strani </w:t>
      </w:r>
      <w:r w:rsidR="00F662E9" w:rsidRPr="00612E34">
        <w:rPr>
          <w:rFonts w:ascii="Arial" w:hAnsi="Arial" w:cs="Arial"/>
          <w:sz w:val="20"/>
          <w:lang w:eastAsia="zh-CN"/>
        </w:rPr>
        <w:t xml:space="preserve">dobavitelja </w:t>
      </w:r>
      <w:r w:rsidRPr="00612E34">
        <w:rPr>
          <w:rFonts w:ascii="Arial" w:hAnsi="Arial" w:cs="Arial"/>
          <w:sz w:val="20"/>
          <w:lang w:eastAsia="zh-CN"/>
        </w:rPr>
        <w:t>ali njegovega podizvajalca.</w:t>
      </w:r>
    </w:p>
    <w:p w14:paraId="02EB0FD0" w14:textId="77777777" w:rsidR="005D472B" w:rsidRPr="00612E34" w:rsidRDefault="005D472B" w:rsidP="005D472B">
      <w:pPr>
        <w:rPr>
          <w:rFonts w:ascii="Arial" w:hAnsi="Arial" w:cs="Arial"/>
          <w:sz w:val="20"/>
          <w:lang w:eastAsia="zh-CN"/>
        </w:rPr>
      </w:pPr>
    </w:p>
    <w:p w14:paraId="0ECA3F89" w14:textId="77777777" w:rsidR="005D472B" w:rsidRPr="00612E34" w:rsidRDefault="005D472B" w:rsidP="005D472B">
      <w:pPr>
        <w:rPr>
          <w:rFonts w:ascii="Arial" w:hAnsi="Arial" w:cs="Arial"/>
          <w:sz w:val="20"/>
          <w:lang w:eastAsia="zh-CN"/>
        </w:rPr>
      </w:pPr>
      <w:r w:rsidRPr="00612E34">
        <w:rPr>
          <w:rFonts w:ascii="Arial" w:hAnsi="Arial" w:cs="Arial"/>
          <w:sz w:val="20"/>
          <w:lang w:eastAsia="zh-CN"/>
        </w:rPr>
        <w:t>Dobavitelj se zavezuje, da bo na poziv naročnika v roku osmih dni od prejema poziva, posredoval podatke o:</w:t>
      </w:r>
    </w:p>
    <w:p w14:paraId="7FF41B3F" w14:textId="77777777" w:rsidR="005D472B" w:rsidRPr="00612E34" w:rsidRDefault="005D472B" w:rsidP="005D472B">
      <w:pPr>
        <w:rPr>
          <w:rFonts w:ascii="Arial" w:hAnsi="Arial" w:cs="Arial"/>
          <w:sz w:val="20"/>
          <w:lang w:eastAsia="zh-CN"/>
        </w:rPr>
      </w:pPr>
      <w:r w:rsidRPr="00612E34">
        <w:rPr>
          <w:rFonts w:ascii="Arial" w:hAnsi="Arial" w:cs="Arial"/>
          <w:sz w:val="20"/>
          <w:lang w:eastAsia="zh-CN"/>
        </w:rPr>
        <w:t>-</w:t>
      </w:r>
      <w:r w:rsidRPr="00612E34">
        <w:rPr>
          <w:rFonts w:ascii="Arial" w:hAnsi="Arial" w:cs="Arial"/>
          <w:sz w:val="20"/>
          <w:lang w:eastAsia="zh-CN"/>
        </w:rPr>
        <w:tab/>
        <w:t>svojih ustanoviteljih, družbenikih, vključno s tihimi družbeniki, delničarjih, komandistih ali drugih lastnikih in podatke o lastniških deležih navedenih oseb;</w:t>
      </w:r>
    </w:p>
    <w:p w14:paraId="52C644BC" w14:textId="77777777" w:rsidR="005D472B" w:rsidRPr="00612E34" w:rsidRDefault="005D472B" w:rsidP="005D472B">
      <w:pPr>
        <w:rPr>
          <w:rFonts w:ascii="Arial" w:hAnsi="Arial" w:cs="Arial"/>
          <w:sz w:val="20"/>
          <w:lang w:eastAsia="zh-CN"/>
        </w:rPr>
      </w:pPr>
      <w:r w:rsidRPr="00612E34">
        <w:rPr>
          <w:rFonts w:ascii="Arial" w:hAnsi="Arial" w:cs="Arial"/>
          <w:sz w:val="20"/>
          <w:lang w:eastAsia="zh-CN"/>
        </w:rPr>
        <w:lastRenderedPageBreak/>
        <w:t>-</w:t>
      </w:r>
      <w:r w:rsidRPr="00612E34">
        <w:rPr>
          <w:rFonts w:ascii="Arial" w:hAnsi="Arial" w:cs="Arial"/>
          <w:sz w:val="20"/>
          <w:lang w:eastAsia="zh-CN"/>
        </w:rPr>
        <w:tab/>
        <w:t xml:space="preserve">gospodarskih subjektih, za katere se glede na določbe zakona, ki ureja gospodarske družbe, šteje, da so z njim povezane družbe. </w:t>
      </w:r>
    </w:p>
    <w:p w14:paraId="77D54A82" w14:textId="77777777" w:rsidR="005D472B" w:rsidRPr="00612E34" w:rsidRDefault="005D472B" w:rsidP="005D472B">
      <w:pPr>
        <w:rPr>
          <w:rFonts w:ascii="Arial" w:hAnsi="Arial" w:cs="Arial"/>
          <w:sz w:val="20"/>
        </w:rPr>
      </w:pPr>
    </w:p>
    <w:p w14:paraId="4C985B8E" w14:textId="77777777" w:rsidR="005D472B" w:rsidRPr="00612E34" w:rsidRDefault="005D472B" w:rsidP="007B041C">
      <w:pPr>
        <w:widowControl w:val="0"/>
        <w:numPr>
          <w:ilvl w:val="0"/>
          <w:numId w:val="44"/>
        </w:numPr>
        <w:ind w:left="357" w:hanging="357"/>
        <w:jc w:val="center"/>
        <w:rPr>
          <w:rFonts w:ascii="Arial" w:hAnsi="Arial" w:cs="Arial"/>
          <w:b/>
          <w:color w:val="111111"/>
          <w:sz w:val="20"/>
        </w:rPr>
      </w:pPr>
      <w:r w:rsidRPr="00612E34">
        <w:rPr>
          <w:rFonts w:ascii="Arial" w:hAnsi="Arial" w:cs="Arial"/>
          <w:b/>
          <w:color w:val="111111"/>
          <w:sz w:val="20"/>
        </w:rPr>
        <w:t>POSEBNE IN KONČNE DOLOČBE</w:t>
      </w:r>
    </w:p>
    <w:p w14:paraId="0BFD3A05" w14:textId="77777777" w:rsidR="005D472B" w:rsidRPr="00612E34" w:rsidRDefault="005D472B" w:rsidP="005D472B">
      <w:pPr>
        <w:widowControl w:val="0"/>
        <w:tabs>
          <w:tab w:val="left" w:pos="284"/>
        </w:tabs>
        <w:rPr>
          <w:rFonts w:ascii="Arial" w:hAnsi="Arial" w:cs="Arial"/>
          <w:color w:val="0F0F0F"/>
          <w:sz w:val="20"/>
        </w:rPr>
      </w:pPr>
    </w:p>
    <w:p w14:paraId="0CA786B8" w14:textId="1DAE11C0" w:rsidR="005D472B" w:rsidRPr="00343FCB" w:rsidRDefault="005D472B" w:rsidP="00343FCB">
      <w:pPr>
        <w:pStyle w:val="Odstavekseznama"/>
        <w:widowControl w:val="0"/>
        <w:numPr>
          <w:ilvl w:val="0"/>
          <w:numId w:val="43"/>
        </w:numPr>
        <w:tabs>
          <w:tab w:val="left" w:pos="284"/>
        </w:tabs>
        <w:ind w:left="426"/>
        <w:jc w:val="center"/>
        <w:rPr>
          <w:rFonts w:ascii="Arial" w:hAnsi="Arial" w:cs="Arial"/>
          <w:color w:val="0F0F0F"/>
          <w:sz w:val="20"/>
        </w:rPr>
      </w:pPr>
      <w:r w:rsidRPr="00343FCB">
        <w:rPr>
          <w:rFonts w:ascii="Arial" w:hAnsi="Arial" w:cs="Arial"/>
          <w:color w:val="0F0F0F"/>
          <w:sz w:val="20"/>
        </w:rPr>
        <w:t>člen</w:t>
      </w:r>
    </w:p>
    <w:p w14:paraId="11E7FD77" w14:textId="77777777" w:rsidR="005D472B" w:rsidRPr="00612E34" w:rsidRDefault="005D472B" w:rsidP="005D472B">
      <w:pPr>
        <w:jc w:val="center"/>
        <w:rPr>
          <w:rFonts w:ascii="Arial" w:hAnsi="Arial" w:cs="Arial"/>
          <w:sz w:val="20"/>
        </w:rPr>
      </w:pPr>
      <w:r w:rsidRPr="00612E34">
        <w:rPr>
          <w:rFonts w:ascii="Arial" w:hAnsi="Arial" w:cs="Arial"/>
          <w:sz w:val="20"/>
        </w:rPr>
        <w:t>(Razvezni pogoj)</w:t>
      </w:r>
    </w:p>
    <w:p w14:paraId="0BF36FB0" w14:textId="77777777" w:rsidR="005D472B" w:rsidRPr="00612E34" w:rsidRDefault="005D472B" w:rsidP="005D472B">
      <w:pPr>
        <w:jc w:val="both"/>
        <w:rPr>
          <w:rFonts w:ascii="Arial" w:hAnsi="Arial" w:cs="Arial"/>
          <w:sz w:val="20"/>
        </w:rPr>
      </w:pPr>
    </w:p>
    <w:p w14:paraId="151061EC" w14:textId="77777777" w:rsidR="005D472B" w:rsidRPr="00612E34" w:rsidRDefault="005D472B" w:rsidP="005D472B">
      <w:pPr>
        <w:jc w:val="both"/>
        <w:rPr>
          <w:rFonts w:ascii="Arial" w:hAnsi="Arial" w:cs="Arial"/>
          <w:sz w:val="20"/>
        </w:rPr>
      </w:pPr>
      <w:r w:rsidRPr="00612E34">
        <w:rPr>
          <w:rFonts w:ascii="Arial" w:hAnsi="Arial" w:cs="Arial"/>
          <w:sz w:val="20"/>
        </w:rPr>
        <w:t>Ta pogodba je sklenjena pod razveznim pogojem, ki se uresniči v primeru izpolnitve ene od naslednjih okoliščin:</w:t>
      </w:r>
    </w:p>
    <w:p w14:paraId="308949F1" w14:textId="77777777" w:rsidR="005D472B" w:rsidRPr="00612E34" w:rsidRDefault="005D472B" w:rsidP="005D472B">
      <w:pPr>
        <w:numPr>
          <w:ilvl w:val="0"/>
          <w:numId w:val="10"/>
        </w:numPr>
        <w:jc w:val="both"/>
        <w:rPr>
          <w:rFonts w:ascii="Arial" w:hAnsi="Arial" w:cs="Arial"/>
          <w:sz w:val="20"/>
        </w:rPr>
      </w:pPr>
      <w:r w:rsidRPr="00612E34">
        <w:rPr>
          <w:rFonts w:ascii="Arial" w:hAnsi="Arial" w:cs="Arial"/>
          <w:sz w:val="20"/>
        </w:rPr>
        <w:t xml:space="preserve">če bo naročnik seznanjen, da je sodišče s pravnomočno odločitvijo ugotovilo kršitev obveznosti delovne, okoljske ali socialne zakonodaje s strani dobavitelja ali </w:t>
      </w:r>
    </w:p>
    <w:p w14:paraId="1DE666AA" w14:textId="77777777" w:rsidR="005D472B" w:rsidRPr="00612E34" w:rsidRDefault="005D472B" w:rsidP="005D472B">
      <w:pPr>
        <w:numPr>
          <w:ilvl w:val="0"/>
          <w:numId w:val="10"/>
        </w:numPr>
        <w:jc w:val="both"/>
        <w:rPr>
          <w:rFonts w:ascii="Arial" w:hAnsi="Arial" w:cs="Arial"/>
          <w:sz w:val="20"/>
        </w:rPr>
      </w:pPr>
      <w:r w:rsidRPr="00612E34">
        <w:rPr>
          <w:rFonts w:ascii="Arial" w:hAnsi="Arial" w:cs="Arial"/>
          <w:sz w:val="20"/>
        </w:rPr>
        <w:t>če bo naročnik seznanjen, da je pristojni državni organ pri dobavitelju v času izvajanja pogodbe ugotovil najmanj dve kršitvi v zvezi s:</w:t>
      </w:r>
    </w:p>
    <w:p w14:paraId="2AFD3F82" w14:textId="77777777" w:rsidR="005D472B" w:rsidRPr="00612E34" w:rsidRDefault="005D472B" w:rsidP="005D472B">
      <w:pPr>
        <w:numPr>
          <w:ilvl w:val="1"/>
          <w:numId w:val="11"/>
        </w:numPr>
        <w:jc w:val="both"/>
        <w:rPr>
          <w:rFonts w:ascii="Arial" w:hAnsi="Arial" w:cs="Arial"/>
          <w:sz w:val="20"/>
        </w:rPr>
      </w:pPr>
      <w:r w:rsidRPr="00612E34">
        <w:rPr>
          <w:rFonts w:ascii="Arial" w:hAnsi="Arial" w:cs="Arial"/>
          <w:sz w:val="20"/>
        </w:rPr>
        <w:t xml:space="preserve">plačilom za delo, </w:t>
      </w:r>
    </w:p>
    <w:p w14:paraId="507A1719" w14:textId="77777777" w:rsidR="005D472B" w:rsidRPr="00612E34" w:rsidRDefault="005D472B" w:rsidP="005D472B">
      <w:pPr>
        <w:numPr>
          <w:ilvl w:val="1"/>
          <w:numId w:val="11"/>
        </w:numPr>
        <w:jc w:val="both"/>
        <w:rPr>
          <w:rFonts w:ascii="Arial" w:hAnsi="Arial" w:cs="Arial"/>
          <w:sz w:val="20"/>
        </w:rPr>
      </w:pPr>
      <w:r w:rsidRPr="00612E34">
        <w:rPr>
          <w:rFonts w:ascii="Arial" w:hAnsi="Arial" w:cs="Arial"/>
          <w:sz w:val="20"/>
        </w:rPr>
        <w:t xml:space="preserve">delovnim časom, </w:t>
      </w:r>
    </w:p>
    <w:p w14:paraId="76D4EEBF" w14:textId="77777777" w:rsidR="005D472B" w:rsidRPr="00612E34" w:rsidRDefault="005D472B" w:rsidP="005D472B">
      <w:pPr>
        <w:numPr>
          <w:ilvl w:val="1"/>
          <w:numId w:val="11"/>
        </w:numPr>
        <w:jc w:val="both"/>
        <w:rPr>
          <w:rFonts w:ascii="Arial" w:hAnsi="Arial" w:cs="Arial"/>
          <w:sz w:val="20"/>
        </w:rPr>
      </w:pPr>
      <w:r w:rsidRPr="00612E34">
        <w:rPr>
          <w:rFonts w:ascii="Arial" w:hAnsi="Arial" w:cs="Arial"/>
          <w:sz w:val="20"/>
        </w:rPr>
        <w:t xml:space="preserve">počitki, </w:t>
      </w:r>
    </w:p>
    <w:p w14:paraId="61D81F54" w14:textId="77777777" w:rsidR="005D472B" w:rsidRPr="00612E34" w:rsidRDefault="005D472B" w:rsidP="005D472B">
      <w:pPr>
        <w:numPr>
          <w:ilvl w:val="1"/>
          <w:numId w:val="11"/>
        </w:numPr>
        <w:jc w:val="both"/>
        <w:rPr>
          <w:rFonts w:ascii="Arial" w:hAnsi="Arial" w:cs="Arial"/>
          <w:sz w:val="20"/>
        </w:rPr>
      </w:pPr>
      <w:r w:rsidRPr="00612E34">
        <w:rPr>
          <w:rFonts w:ascii="Arial" w:hAnsi="Arial" w:cs="Arial"/>
          <w:sz w:val="20"/>
        </w:rPr>
        <w:t xml:space="preserve">opravljanjem dela na podlagi pogodb civilnega prava kljub obstoju elementov delovnega razmerja ali </w:t>
      </w:r>
    </w:p>
    <w:p w14:paraId="3B36C2CA" w14:textId="77777777" w:rsidR="005D472B" w:rsidRPr="00612E34" w:rsidRDefault="005D472B" w:rsidP="005D472B">
      <w:pPr>
        <w:numPr>
          <w:ilvl w:val="1"/>
          <w:numId w:val="11"/>
        </w:numPr>
        <w:jc w:val="both"/>
        <w:rPr>
          <w:rFonts w:ascii="Arial" w:hAnsi="Arial" w:cs="Arial"/>
          <w:sz w:val="20"/>
        </w:rPr>
      </w:pPr>
      <w:r w:rsidRPr="00612E34">
        <w:rPr>
          <w:rFonts w:ascii="Arial" w:hAnsi="Arial" w:cs="Arial"/>
          <w:sz w:val="20"/>
        </w:rPr>
        <w:t>v zvezi z zaposlovanjem na črno</w:t>
      </w:r>
    </w:p>
    <w:p w14:paraId="3EDBA117" w14:textId="77777777" w:rsidR="005D472B" w:rsidRPr="00612E34" w:rsidRDefault="005D472B" w:rsidP="005D472B">
      <w:pPr>
        <w:jc w:val="both"/>
        <w:rPr>
          <w:rFonts w:ascii="Arial" w:hAnsi="Arial" w:cs="Arial"/>
          <w:sz w:val="20"/>
        </w:rPr>
      </w:pPr>
      <w:r w:rsidRPr="00612E34">
        <w:rPr>
          <w:rFonts w:ascii="Arial" w:hAnsi="Arial" w:cs="Arial"/>
          <w:sz w:val="20"/>
        </w:rPr>
        <w:t>in za kateri mu je bila s pravnomočno odločitvijo ali več pravnomočnimi odločitvami izrečena globa za prekršek.</w:t>
      </w:r>
    </w:p>
    <w:p w14:paraId="0ABFC3CE" w14:textId="77777777" w:rsidR="005D472B" w:rsidRPr="00612E34" w:rsidRDefault="005D472B" w:rsidP="005D472B">
      <w:pPr>
        <w:jc w:val="both"/>
        <w:rPr>
          <w:rFonts w:ascii="Arial" w:hAnsi="Arial" w:cs="Arial"/>
          <w:sz w:val="20"/>
        </w:rPr>
      </w:pPr>
      <w:r w:rsidRPr="00612E34">
        <w:rPr>
          <w:rFonts w:ascii="Arial" w:hAnsi="Arial" w:cs="Arial"/>
          <w:sz w:val="20"/>
        </w:rPr>
        <w:t>V primeru seznanitve naročnika s kršitvijo bo naročnik o tem obvestil dobavitelja v desetih dneh.</w:t>
      </w:r>
    </w:p>
    <w:p w14:paraId="79C75E25" w14:textId="77777777" w:rsidR="005D472B" w:rsidRPr="00612E34" w:rsidRDefault="005D472B" w:rsidP="005D472B">
      <w:pPr>
        <w:jc w:val="both"/>
        <w:rPr>
          <w:rFonts w:ascii="Arial" w:hAnsi="Arial" w:cs="Arial"/>
          <w:sz w:val="20"/>
        </w:rPr>
      </w:pPr>
      <w:r w:rsidRPr="00612E34">
        <w:rPr>
          <w:rFonts w:ascii="Arial" w:hAnsi="Arial" w:cs="Arial"/>
          <w:sz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kršitve.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073A700" w14:textId="77777777" w:rsidR="005D472B" w:rsidRPr="00612E34" w:rsidRDefault="005D472B" w:rsidP="005D472B">
      <w:pPr>
        <w:jc w:val="both"/>
        <w:rPr>
          <w:rFonts w:ascii="Arial" w:hAnsi="Arial" w:cs="Arial"/>
          <w:sz w:val="20"/>
        </w:rPr>
      </w:pPr>
      <w:r w:rsidRPr="00612E34">
        <w:rPr>
          <w:rFonts w:ascii="Arial" w:hAnsi="Arial" w:cs="Arial"/>
          <w:sz w:val="20"/>
        </w:rPr>
        <w:t xml:space="preserve">V primeru izpolnitve razveznega pogoja se šteje, da je pogodba za tega dobavitelja razvezana z dnem sklenitve nove pogodbe o izvedbi javnega naročila za predmetno naročilo. O datumu sklenitve nove pogodbe bo naročnik obvestil dobavitelja. </w:t>
      </w:r>
    </w:p>
    <w:p w14:paraId="1FDAAB0E" w14:textId="77777777" w:rsidR="005D472B" w:rsidRPr="00612E34" w:rsidRDefault="005D472B" w:rsidP="005D472B">
      <w:pPr>
        <w:jc w:val="both"/>
        <w:rPr>
          <w:rFonts w:ascii="Arial" w:hAnsi="Arial" w:cs="Arial"/>
          <w:sz w:val="20"/>
        </w:rPr>
      </w:pPr>
      <w:r w:rsidRPr="00612E34">
        <w:rPr>
          <w:rFonts w:ascii="Arial" w:hAnsi="Arial" w:cs="Arial"/>
          <w:sz w:val="20"/>
        </w:rPr>
        <w:t>Če naročnik v 60 dneh od seznanitve s kršitvijo ne začne novega postopka javnega naročila, se šteje, da je pogodba razvezana šestdeseti dan od seznanitve s kršitvijo.</w:t>
      </w:r>
    </w:p>
    <w:p w14:paraId="22E0FBE6" w14:textId="77777777" w:rsidR="005D472B" w:rsidRPr="00612E34" w:rsidRDefault="005D472B" w:rsidP="005D472B">
      <w:pPr>
        <w:jc w:val="both"/>
        <w:rPr>
          <w:rFonts w:ascii="Arial" w:hAnsi="Arial" w:cs="Arial"/>
          <w:sz w:val="20"/>
        </w:rPr>
      </w:pPr>
    </w:p>
    <w:p w14:paraId="2C2C68CB" w14:textId="7680443A" w:rsidR="005D472B" w:rsidRPr="00343FCB" w:rsidRDefault="005D472B" w:rsidP="00343FCB">
      <w:pPr>
        <w:pStyle w:val="Odstavekseznama"/>
        <w:widowControl w:val="0"/>
        <w:numPr>
          <w:ilvl w:val="0"/>
          <w:numId w:val="43"/>
        </w:numPr>
        <w:tabs>
          <w:tab w:val="left" w:pos="284"/>
        </w:tabs>
        <w:ind w:left="284"/>
        <w:jc w:val="center"/>
        <w:rPr>
          <w:rFonts w:ascii="Arial" w:hAnsi="Arial" w:cs="Arial"/>
          <w:color w:val="0F0F0F"/>
          <w:sz w:val="20"/>
        </w:rPr>
      </w:pPr>
      <w:r w:rsidRPr="00343FCB">
        <w:rPr>
          <w:rFonts w:ascii="Arial" w:hAnsi="Arial" w:cs="Arial"/>
          <w:color w:val="0F0F0F"/>
          <w:sz w:val="20"/>
        </w:rPr>
        <w:t>člen</w:t>
      </w:r>
    </w:p>
    <w:p w14:paraId="3EBCFD1A" w14:textId="77777777" w:rsidR="005D472B" w:rsidRPr="00612E34" w:rsidRDefault="005D472B" w:rsidP="005D472B">
      <w:pPr>
        <w:jc w:val="center"/>
        <w:rPr>
          <w:rFonts w:ascii="Arial" w:hAnsi="Arial" w:cs="Arial"/>
          <w:sz w:val="20"/>
        </w:rPr>
      </w:pPr>
      <w:r w:rsidRPr="00612E34">
        <w:rPr>
          <w:rFonts w:ascii="Arial" w:hAnsi="Arial" w:cs="Arial"/>
          <w:sz w:val="20"/>
        </w:rPr>
        <w:t>(Vrstni red tolmačenja pogodbenih dokumentov)</w:t>
      </w:r>
    </w:p>
    <w:p w14:paraId="7346A19D" w14:textId="77777777" w:rsidR="005D472B" w:rsidRPr="00612E34" w:rsidRDefault="005D472B" w:rsidP="005D472B">
      <w:pPr>
        <w:rPr>
          <w:rFonts w:ascii="Arial" w:hAnsi="Arial" w:cs="Arial"/>
          <w:sz w:val="20"/>
          <w:lang w:eastAsia="zh-CN"/>
        </w:rPr>
      </w:pPr>
    </w:p>
    <w:p w14:paraId="77B2F5B3" w14:textId="77777777" w:rsidR="005D472B" w:rsidRPr="00612E34" w:rsidRDefault="005D472B" w:rsidP="005D472B">
      <w:pPr>
        <w:rPr>
          <w:rFonts w:ascii="Arial" w:hAnsi="Arial" w:cs="Arial"/>
          <w:sz w:val="20"/>
          <w:lang w:eastAsia="zh-CN"/>
        </w:rPr>
      </w:pPr>
      <w:r w:rsidRPr="00612E34">
        <w:rPr>
          <w:rFonts w:ascii="Arial" w:hAnsi="Arial" w:cs="Arial"/>
          <w:sz w:val="20"/>
          <w:lang w:eastAsia="zh-CN"/>
        </w:rPr>
        <w:t>Naslednji dokumenti se štejejo kot sestavni del te pogodbe in se jih bo tolmačilo po vrstnem redu, ko so navedeni:</w:t>
      </w:r>
    </w:p>
    <w:p w14:paraId="2788C2FF" w14:textId="77777777" w:rsidR="005D472B" w:rsidRPr="00612E34" w:rsidRDefault="005D472B" w:rsidP="005D472B">
      <w:pPr>
        <w:numPr>
          <w:ilvl w:val="0"/>
          <w:numId w:val="36"/>
        </w:numPr>
        <w:contextualSpacing/>
        <w:jc w:val="both"/>
        <w:rPr>
          <w:rFonts w:ascii="Arial" w:hAnsi="Arial" w:cs="Arial"/>
          <w:sz w:val="20"/>
          <w:lang w:eastAsia="zh-CN"/>
        </w:rPr>
      </w:pPr>
      <w:r w:rsidRPr="00612E34">
        <w:rPr>
          <w:rFonts w:ascii="Arial" w:hAnsi="Arial" w:cs="Arial"/>
          <w:sz w:val="20"/>
          <w:lang w:eastAsia="zh-CN"/>
        </w:rPr>
        <w:t>Ta Pogodba,</w:t>
      </w:r>
    </w:p>
    <w:p w14:paraId="44AD8AED" w14:textId="615E4CC2" w:rsidR="005D472B" w:rsidRPr="00612E34" w:rsidRDefault="005D472B" w:rsidP="005D472B">
      <w:pPr>
        <w:numPr>
          <w:ilvl w:val="0"/>
          <w:numId w:val="36"/>
        </w:numPr>
        <w:contextualSpacing/>
        <w:jc w:val="both"/>
        <w:rPr>
          <w:rFonts w:ascii="Arial" w:hAnsi="Arial" w:cs="Arial"/>
          <w:sz w:val="20"/>
          <w:lang w:eastAsia="zh-CN"/>
        </w:rPr>
      </w:pPr>
      <w:r w:rsidRPr="00612E34">
        <w:rPr>
          <w:rFonts w:ascii="Arial" w:hAnsi="Arial" w:cs="Arial"/>
          <w:sz w:val="20"/>
          <w:lang w:eastAsia="zh-CN"/>
        </w:rPr>
        <w:t>Dokumentacija v zvezi z oddajo javnega naročila (razpisna dokumentacija) z vsemi dodatnimi pojasnili, dopolnitvami, prilogami in vsemi drugimi dokumenti, ki sestavljajo razpisno dokumentacijo,</w:t>
      </w:r>
    </w:p>
    <w:p w14:paraId="29FED402" w14:textId="77777777" w:rsidR="005D472B" w:rsidRPr="00612E34" w:rsidRDefault="005D472B" w:rsidP="005D472B">
      <w:pPr>
        <w:numPr>
          <w:ilvl w:val="0"/>
          <w:numId w:val="36"/>
        </w:numPr>
        <w:contextualSpacing/>
        <w:jc w:val="both"/>
        <w:rPr>
          <w:rFonts w:ascii="Arial" w:hAnsi="Arial" w:cs="Arial"/>
          <w:sz w:val="20"/>
          <w:lang w:eastAsia="zh-CN"/>
        </w:rPr>
      </w:pPr>
      <w:r w:rsidRPr="00612E34">
        <w:rPr>
          <w:rFonts w:ascii="Arial" w:hAnsi="Arial" w:cs="Arial"/>
          <w:sz w:val="20"/>
          <w:lang w:eastAsia="zh-CN"/>
        </w:rPr>
        <w:t>Ponudba dobavitelja.</w:t>
      </w:r>
    </w:p>
    <w:p w14:paraId="30182133" w14:textId="77777777" w:rsidR="005D472B" w:rsidRPr="00612E34" w:rsidRDefault="005D472B" w:rsidP="005D472B">
      <w:pPr>
        <w:jc w:val="both"/>
        <w:rPr>
          <w:rFonts w:ascii="Arial" w:hAnsi="Arial" w:cs="Arial"/>
          <w:i/>
          <w:iCs/>
          <w:sz w:val="20"/>
        </w:rPr>
      </w:pPr>
    </w:p>
    <w:p w14:paraId="28BE7E84" w14:textId="19E9B73A" w:rsidR="005D472B" w:rsidRPr="00343FCB" w:rsidRDefault="005D472B" w:rsidP="00343FCB">
      <w:pPr>
        <w:pStyle w:val="Odstavekseznama"/>
        <w:widowControl w:val="0"/>
        <w:numPr>
          <w:ilvl w:val="0"/>
          <w:numId w:val="43"/>
        </w:numPr>
        <w:tabs>
          <w:tab w:val="left" w:pos="284"/>
        </w:tabs>
        <w:ind w:left="426"/>
        <w:jc w:val="center"/>
        <w:rPr>
          <w:rFonts w:ascii="Arial" w:hAnsi="Arial" w:cs="Arial"/>
          <w:color w:val="0F0F0F"/>
          <w:sz w:val="20"/>
        </w:rPr>
      </w:pPr>
      <w:r w:rsidRPr="00343FCB">
        <w:rPr>
          <w:rFonts w:ascii="Arial" w:hAnsi="Arial" w:cs="Arial"/>
          <w:color w:val="0F0F0F"/>
          <w:sz w:val="20"/>
        </w:rPr>
        <w:t>člen</w:t>
      </w:r>
    </w:p>
    <w:p w14:paraId="2F085164" w14:textId="77777777" w:rsidR="005D472B" w:rsidRPr="00612E34" w:rsidRDefault="005D472B" w:rsidP="005D472B">
      <w:pPr>
        <w:ind w:left="130"/>
        <w:jc w:val="center"/>
        <w:rPr>
          <w:rFonts w:ascii="Arial" w:hAnsi="Arial" w:cs="Arial"/>
          <w:sz w:val="20"/>
        </w:rPr>
      </w:pPr>
      <w:r w:rsidRPr="00612E34">
        <w:rPr>
          <w:rFonts w:ascii="Arial" w:hAnsi="Arial" w:cs="Arial"/>
          <w:sz w:val="20"/>
        </w:rPr>
        <w:t>(Subsidiarna uporaba določb)</w:t>
      </w:r>
    </w:p>
    <w:p w14:paraId="6D272F15" w14:textId="77777777" w:rsidR="005D472B" w:rsidRPr="00612E34" w:rsidRDefault="005D472B" w:rsidP="005D472B">
      <w:pPr>
        <w:jc w:val="both"/>
        <w:rPr>
          <w:rFonts w:ascii="Arial" w:hAnsi="Arial" w:cs="Arial"/>
          <w:sz w:val="20"/>
        </w:rPr>
      </w:pPr>
    </w:p>
    <w:p w14:paraId="13463CF5" w14:textId="2281B6F2" w:rsidR="005D472B" w:rsidRPr="00612E34" w:rsidRDefault="005D472B" w:rsidP="005D472B">
      <w:pPr>
        <w:jc w:val="both"/>
        <w:rPr>
          <w:rFonts w:ascii="Arial" w:hAnsi="Arial" w:cs="Arial"/>
          <w:sz w:val="20"/>
        </w:rPr>
      </w:pPr>
      <w:r w:rsidRPr="00612E34">
        <w:rPr>
          <w:rFonts w:ascii="Arial" w:hAnsi="Arial" w:cs="Arial"/>
          <w:sz w:val="20"/>
        </w:rPr>
        <w:t xml:space="preserve">Pogodbeni stranki bosta pri tolmačenju posameznih določb pogodbe ter za ostala razmerja in vprašanja, ki niso urejena med strankama po tej pogodbi, uporabljali </w:t>
      </w:r>
      <w:r w:rsidR="00C22B55" w:rsidRPr="00612E34">
        <w:rPr>
          <w:rFonts w:ascii="Arial" w:hAnsi="Arial" w:cs="Arial"/>
          <w:sz w:val="20"/>
        </w:rPr>
        <w:t xml:space="preserve">ZJN-3 in </w:t>
      </w:r>
      <w:r w:rsidRPr="00612E34">
        <w:rPr>
          <w:rFonts w:ascii="Arial" w:hAnsi="Arial" w:cs="Arial"/>
          <w:sz w:val="20"/>
        </w:rPr>
        <w:t>Obligacijski zakonik (Uradni list RS, št. 97/07 – uradno prečiščeno besedilo, 64/16 – odl. US in 20/18 – OROZ631).</w:t>
      </w:r>
    </w:p>
    <w:p w14:paraId="089D2E17" w14:textId="77777777" w:rsidR="005D472B" w:rsidRPr="00612E34" w:rsidRDefault="005D472B" w:rsidP="005D472B">
      <w:pPr>
        <w:jc w:val="both"/>
        <w:rPr>
          <w:rFonts w:ascii="Arial" w:hAnsi="Arial" w:cs="Arial"/>
          <w:sz w:val="20"/>
        </w:rPr>
      </w:pPr>
    </w:p>
    <w:p w14:paraId="10FDECD8" w14:textId="47664F29" w:rsidR="005D472B" w:rsidRPr="00343FCB" w:rsidRDefault="005D472B" w:rsidP="00343FCB">
      <w:pPr>
        <w:pStyle w:val="Odstavekseznama"/>
        <w:widowControl w:val="0"/>
        <w:numPr>
          <w:ilvl w:val="0"/>
          <w:numId w:val="43"/>
        </w:numPr>
        <w:tabs>
          <w:tab w:val="left" w:pos="284"/>
        </w:tabs>
        <w:ind w:left="284"/>
        <w:jc w:val="center"/>
        <w:rPr>
          <w:rFonts w:ascii="Arial" w:hAnsi="Arial" w:cs="Arial"/>
          <w:color w:val="0F0F0F"/>
          <w:sz w:val="20"/>
        </w:rPr>
      </w:pPr>
      <w:r w:rsidRPr="00343FCB">
        <w:rPr>
          <w:rFonts w:ascii="Arial" w:hAnsi="Arial" w:cs="Arial"/>
          <w:color w:val="0F0F0F"/>
          <w:sz w:val="20"/>
        </w:rPr>
        <w:lastRenderedPageBreak/>
        <w:t>člen</w:t>
      </w:r>
    </w:p>
    <w:p w14:paraId="7873CEB1" w14:textId="77777777" w:rsidR="005D472B" w:rsidRPr="00612E34" w:rsidRDefault="005D472B" w:rsidP="005D472B">
      <w:pPr>
        <w:ind w:left="130"/>
        <w:jc w:val="center"/>
        <w:rPr>
          <w:rFonts w:ascii="Arial" w:hAnsi="Arial" w:cs="Arial"/>
          <w:sz w:val="20"/>
        </w:rPr>
      </w:pPr>
      <w:r w:rsidRPr="00612E34">
        <w:rPr>
          <w:rFonts w:ascii="Arial" w:hAnsi="Arial" w:cs="Arial"/>
          <w:sz w:val="20"/>
        </w:rPr>
        <w:t>(Sprememba pogodbe in ničnost pogodbenih določil)</w:t>
      </w:r>
    </w:p>
    <w:p w14:paraId="0DCD4D4C" w14:textId="77777777" w:rsidR="005D472B" w:rsidRPr="00612E34" w:rsidRDefault="005D472B" w:rsidP="005D472B">
      <w:pPr>
        <w:jc w:val="both"/>
        <w:rPr>
          <w:rFonts w:ascii="Arial" w:hAnsi="Arial" w:cs="Arial"/>
          <w:sz w:val="20"/>
        </w:rPr>
      </w:pPr>
    </w:p>
    <w:p w14:paraId="181B0CCB" w14:textId="77777777" w:rsidR="005D472B" w:rsidRPr="00612E34" w:rsidRDefault="005D472B" w:rsidP="005D472B">
      <w:pPr>
        <w:jc w:val="both"/>
        <w:rPr>
          <w:rFonts w:ascii="Arial" w:hAnsi="Arial" w:cs="Arial"/>
          <w:sz w:val="20"/>
        </w:rPr>
      </w:pPr>
      <w:r w:rsidRPr="00612E34">
        <w:rPr>
          <w:rFonts w:ascii="Arial" w:hAnsi="Arial" w:cs="Arial"/>
          <w:sz w:val="20"/>
        </w:rPr>
        <w:t>Pogodba se lahko spremeni ali dopolni s pisnim aneksom, ki ga sporazumno sprejmeta in podpišeta obe pogodbeni stranki. Za spremembo kontaktnih podatkov in spremembo skrbnikov pogodbe je dovolj pisno obvestilo ene stranke drugi stranki.</w:t>
      </w:r>
    </w:p>
    <w:p w14:paraId="60C6735A" w14:textId="77777777" w:rsidR="005D472B" w:rsidRPr="00612E34" w:rsidRDefault="005D472B" w:rsidP="005D472B">
      <w:pPr>
        <w:jc w:val="both"/>
        <w:rPr>
          <w:rFonts w:ascii="Arial" w:hAnsi="Arial" w:cs="Arial"/>
          <w:sz w:val="20"/>
        </w:rPr>
      </w:pPr>
    </w:p>
    <w:p w14:paraId="384438F5" w14:textId="33CF95DE" w:rsidR="005D472B" w:rsidRPr="00612E34" w:rsidRDefault="005D472B" w:rsidP="005D472B">
      <w:pPr>
        <w:jc w:val="both"/>
        <w:rPr>
          <w:rFonts w:ascii="Arial" w:hAnsi="Arial" w:cs="Arial"/>
          <w:sz w:val="20"/>
        </w:rPr>
      </w:pPr>
      <w:r w:rsidRPr="00612E34">
        <w:rPr>
          <w:rFonts w:ascii="Arial" w:hAnsi="Arial" w:cs="Arial"/>
          <w:sz w:val="20"/>
        </w:rPr>
        <w:t xml:space="preserve">Če </w:t>
      </w:r>
      <w:r w:rsidR="0039722F" w:rsidRPr="00612E34">
        <w:rPr>
          <w:rFonts w:ascii="Arial" w:hAnsi="Arial" w:cs="Arial"/>
          <w:sz w:val="20"/>
        </w:rPr>
        <w:t xml:space="preserve">je </w:t>
      </w:r>
      <w:r w:rsidRPr="00612E34">
        <w:rPr>
          <w:rFonts w:ascii="Arial" w:hAnsi="Arial" w:cs="Arial"/>
          <w:sz w:val="20"/>
        </w:rPr>
        <w:t>katerokoli od določil pogodbe</w:t>
      </w:r>
      <w:r w:rsidR="0039722F">
        <w:rPr>
          <w:rFonts w:ascii="Arial" w:hAnsi="Arial" w:cs="Arial"/>
          <w:sz w:val="20"/>
        </w:rPr>
        <w:t xml:space="preserve"> neveljavno</w:t>
      </w:r>
      <w:r w:rsidRPr="00612E34">
        <w:rPr>
          <w:rFonts w:ascii="Arial" w:hAnsi="Arial" w:cs="Arial"/>
          <w:sz w:val="20"/>
        </w:rPr>
        <w:t xml:space="preserve"> ali postane neveljavno, to ne vpliva na ostala določila pogodbe. Neveljavno določilo se nadomesti z veljavnim, ki mora čimbolj ustrezati namenu, ki ga je želelo doseči neveljavno.</w:t>
      </w:r>
    </w:p>
    <w:p w14:paraId="2C49F31C" w14:textId="77777777" w:rsidR="005D472B" w:rsidRPr="00612E34" w:rsidRDefault="005D472B" w:rsidP="005D472B">
      <w:pPr>
        <w:jc w:val="both"/>
        <w:rPr>
          <w:rFonts w:ascii="Arial" w:hAnsi="Arial" w:cs="Arial"/>
          <w:sz w:val="20"/>
        </w:rPr>
      </w:pPr>
    </w:p>
    <w:p w14:paraId="2C00466D" w14:textId="411749C5" w:rsidR="005D472B" w:rsidRPr="00343FCB" w:rsidRDefault="005D472B" w:rsidP="00343FCB">
      <w:pPr>
        <w:pStyle w:val="Odstavekseznama"/>
        <w:widowControl w:val="0"/>
        <w:numPr>
          <w:ilvl w:val="0"/>
          <w:numId w:val="43"/>
        </w:numPr>
        <w:tabs>
          <w:tab w:val="left" w:pos="284"/>
        </w:tabs>
        <w:ind w:left="426"/>
        <w:jc w:val="center"/>
        <w:rPr>
          <w:rFonts w:ascii="Arial" w:hAnsi="Arial" w:cs="Arial"/>
          <w:color w:val="0F0F0F"/>
          <w:sz w:val="20"/>
        </w:rPr>
      </w:pPr>
      <w:r w:rsidRPr="00343FCB">
        <w:rPr>
          <w:rFonts w:ascii="Arial" w:hAnsi="Arial" w:cs="Arial"/>
          <w:color w:val="0F0F0F"/>
          <w:sz w:val="20"/>
        </w:rPr>
        <w:t>člen</w:t>
      </w:r>
    </w:p>
    <w:p w14:paraId="219A817E" w14:textId="77777777" w:rsidR="005D472B" w:rsidRPr="00612E34" w:rsidRDefault="005D472B" w:rsidP="005D472B">
      <w:pPr>
        <w:widowControl w:val="0"/>
        <w:tabs>
          <w:tab w:val="left" w:pos="284"/>
        </w:tabs>
        <w:ind w:left="130"/>
        <w:jc w:val="center"/>
        <w:rPr>
          <w:rFonts w:ascii="Arial" w:hAnsi="Arial" w:cs="Arial"/>
          <w:color w:val="0F0F0F"/>
          <w:sz w:val="20"/>
        </w:rPr>
      </w:pPr>
      <w:r w:rsidRPr="00612E34">
        <w:rPr>
          <w:rFonts w:ascii="Arial" w:hAnsi="Arial" w:cs="Arial"/>
          <w:color w:val="0F0F0F"/>
          <w:sz w:val="20"/>
        </w:rPr>
        <w:t>(Prepoved odstopa pogodbe)</w:t>
      </w:r>
    </w:p>
    <w:p w14:paraId="3F667399" w14:textId="77777777" w:rsidR="005D472B" w:rsidRPr="00612E34" w:rsidRDefault="005D472B" w:rsidP="005D472B">
      <w:pPr>
        <w:rPr>
          <w:rFonts w:ascii="Arial" w:hAnsi="Arial" w:cs="Arial"/>
          <w:sz w:val="20"/>
          <w:lang w:eastAsia="zh-CN"/>
        </w:rPr>
      </w:pPr>
    </w:p>
    <w:p w14:paraId="586D9098" w14:textId="77777777" w:rsidR="005D472B" w:rsidRPr="00612E34" w:rsidRDefault="005D472B" w:rsidP="005D472B">
      <w:pPr>
        <w:rPr>
          <w:rFonts w:ascii="Arial" w:hAnsi="Arial" w:cs="Arial"/>
          <w:sz w:val="20"/>
          <w:lang w:eastAsia="zh-CN"/>
        </w:rPr>
      </w:pPr>
      <w:r w:rsidRPr="00612E34">
        <w:rPr>
          <w:rFonts w:ascii="Arial" w:hAnsi="Arial" w:cs="Arial"/>
          <w:sz w:val="20"/>
          <w:lang w:eastAsia="zh-CN"/>
        </w:rPr>
        <w:t>Nobena stranka ne sme odstopiti celotne pogodbe ali dela pogodbe neki tretji osebi, ki ni pogodbena stranka, brez predhodnega pisnega soglasja druge pogodbene stranke, razen morebitnih pravic do zneskov, ki so že zapadli ali bodo zapadli v okviru te pogodbe.</w:t>
      </w:r>
    </w:p>
    <w:p w14:paraId="7E50F327" w14:textId="77777777" w:rsidR="005D472B" w:rsidRPr="00612E34" w:rsidRDefault="005D472B" w:rsidP="005D472B">
      <w:pPr>
        <w:jc w:val="both"/>
        <w:rPr>
          <w:rFonts w:ascii="Arial" w:hAnsi="Arial" w:cs="Arial"/>
          <w:sz w:val="20"/>
        </w:rPr>
      </w:pPr>
    </w:p>
    <w:p w14:paraId="028D1A81" w14:textId="7C9AA38C" w:rsidR="005D472B" w:rsidRPr="00343FCB" w:rsidRDefault="005D472B" w:rsidP="00343FCB">
      <w:pPr>
        <w:pStyle w:val="Odstavekseznama"/>
        <w:widowControl w:val="0"/>
        <w:numPr>
          <w:ilvl w:val="0"/>
          <w:numId w:val="43"/>
        </w:numPr>
        <w:tabs>
          <w:tab w:val="left" w:pos="284"/>
        </w:tabs>
        <w:ind w:left="426"/>
        <w:jc w:val="center"/>
        <w:rPr>
          <w:rFonts w:ascii="Arial" w:hAnsi="Arial" w:cs="Arial"/>
          <w:color w:val="0F0F0F"/>
          <w:sz w:val="20"/>
        </w:rPr>
      </w:pPr>
      <w:r w:rsidRPr="00343FCB">
        <w:rPr>
          <w:rFonts w:ascii="Arial" w:hAnsi="Arial" w:cs="Arial"/>
          <w:color w:val="0F0F0F"/>
          <w:sz w:val="20"/>
        </w:rPr>
        <w:t>člen</w:t>
      </w:r>
    </w:p>
    <w:p w14:paraId="7A3E79BD" w14:textId="77777777" w:rsidR="005D472B" w:rsidRPr="00612E34" w:rsidRDefault="005D472B" w:rsidP="005D472B">
      <w:pPr>
        <w:jc w:val="center"/>
        <w:rPr>
          <w:rFonts w:ascii="Arial" w:hAnsi="Arial" w:cs="Arial"/>
          <w:sz w:val="20"/>
        </w:rPr>
      </w:pPr>
      <w:r w:rsidRPr="00612E34">
        <w:rPr>
          <w:rFonts w:ascii="Arial" w:hAnsi="Arial" w:cs="Arial"/>
          <w:sz w:val="20"/>
        </w:rPr>
        <w:t>(Pristojnost sodišča)</w:t>
      </w:r>
    </w:p>
    <w:p w14:paraId="49D12E50" w14:textId="77777777" w:rsidR="005D472B" w:rsidRPr="00612E34" w:rsidRDefault="005D472B" w:rsidP="005D472B">
      <w:pPr>
        <w:jc w:val="both"/>
        <w:rPr>
          <w:rFonts w:ascii="Arial" w:hAnsi="Arial" w:cs="Arial"/>
          <w:sz w:val="20"/>
        </w:rPr>
      </w:pPr>
    </w:p>
    <w:p w14:paraId="78EA9E22" w14:textId="77777777" w:rsidR="005D472B" w:rsidRPr="00612E34" w:rsidRDefault="005D472B" w:rsidP="005D472B">
      <w:pPr>
        <w:jc w:val="both"/>
        <w:rPr>
          <w:rFonts w:ascii="Arial" w:hAnsi="Arial" w:cs="Arial"/>
          <w:sz w:val="20"/>
        </w:rPr>
      </w:pPr>
      <w:r w:rsidRPr="00612E34">
        <w:rPr>
          <w:rFonts w:ascii="Arial" w:hAnsi="Arial" w:cs="Arial"/>
          <w:sz w:val="20"/>
        </w:rPr>
        <w:t>Podpisnika pogodbe se zavezujeta, da bosta morebitne spore reševala sporazumno. Če to ne bo mogoče, spore rešuje stvarno pristojno sodišče v Ljubljani.</w:t>
      </w:r>
    </w:p>
    <w:p w14:paraId="5BC16DD8" w14:textId="77777777" w:rsidR="005D472B" w:rsidRPr="00612E34" w:rsidRDefault="005D472B" w:rsidP="005D472B">
      <w:pPr>
        <w:jc w:val="both"/>
        <w:rPr>
          <w:rFonts w:ascii="Arial" w:hAnsi="Arial" w:cs="Arial"/>
          <w:sz w:val="20"/>
        </w:rPr>
      </w:pPr>
    </w:p>
    <w:p w14:paraId="269FDC19" w14:textId="6CCFCE59" w:rsidR="005D472B" w:rsidRPr="00343FCB" w:rsidRDefault="005D472B" w:rsidP="00343FCB">
      <w:pPr>
        <w:pStyle w:val="Odstavekseznama"/>
        <w:widowControl w:val="0"/>
        <w:numPr>
          <w:ilvl w:val="0"/>
          <w:numId w:val="43"/>
        </w:numPr>
        <w:tabs>
          <w:tab w:val="left" w:pos="284"/>
        </w:tabs>
        <w:ind w:left="426"/>
        <w:jc w:val="center"/>
        <w:rPr>
          <w:rFonts w:ascii="Arial" w:hAnsi="Arial" w:cs="Arial"/>
          <w:color w:val="0F0F0F"/>
          <w:sz w:val="20"/>
        </w:rPr>
      </w:pPr>
      <w:r w:rsidRPr="00343FCB">
        <w:rPr>
          <w:rFonts w:ascii="Arial" w:hAnsi="Arial" w:cs="Arial"/>
          <w:color w:val="0F0F0F"/>
          <w:sz w:val="20"/>
        </w:rPr>
        <w:t>člen</w:t>
      </w:r>
    </w:p>
    <w:p w14:paraId="5DCB82BF" w14:textId="77777777" w:rsidR="005D472B" w:rsidRPr="00612E34" w:rsidRDefault="005D472B" w:rsidP="005D472B">
      <w:pPr>
        <w:jc w:val="center"/>
        <w:rPr>
          <w:rFonts w:ascii="Arial" w:hAnsi="Arial" w:cs="Arial"/>
          <w:sz w:val="20"/>
        </w:rPr>
      </w:pPr>
      <w:r w:rsidRPr="00612E34">
        <w:rPr>
          <w:rFonts w:ascii="Arial" w:hAnsi="Arial" w:cs="Arial"/>
          <w:sz w:val="20"/>
        </w:rPr>
        <w:t>(Veljavnost in podpis pogodbe)</w:t>
      </w:r>
    </w:p>
    <w:p w14:paraId="6363C728" w14:textId="77777777" w:rsidR="005D472B" w:rsidRPr="00612E34" w:rsidRDefault="005D472B" w:rsidP="005D472B">
      <w:pPr>
        <w:jc w:val="both"/>
        <w:rPr>
          <w:rFonts w:ascii="Arial" w:hAnsi="Arial" w:cs="Arial"/>
          <w:sz w:val="20"/>
        </w:rPr>
      </w:pPr>
    </w:p>
    <w:p w14:paraId="05DC2758" w14:textId="6E32F7AB" w:rsidR="005D472B" w:rsidRPr="00612E34" w:rsidRDefault="005D472B" w:rsidP="005D472B">
      <w:pPr>
        <w:jc w:val="both"/>
        <w:rPr>
          <w:rFonts w:ascii="Arial" w:hAnsi="Arial" w:cs="Arial"/>
          <w:sz w:val="20"/>
        </w:rPr>
      </w:pPr>
      <w:r w:rsidRPr="00612E34">
        <w:rPr>
          <w:rFonts w:ascii="Arial" w:hAnsi="Arial" w:cs="Arial"/>
          <w:sz w:val="20"/>
        </w:rPr>
        <w:t xml:space="preserve">Ta pogodba velja z dnem podpisa pogodbe s strani </w:t>
      </w:r>
      <w:r w:rsidR="00720B56">
        <w:rPr>
          <w:rFonts w:ascii="Arial" w:hAnsi="Arial" w:cs="Arial"/>
          <w:sz w:val="20"/>
        </w:rPr>
        <w:t>obeh</w:t>
      </w:r>
      <w:r w:rsidRPr="00612E34">
        <w:rPr>
          <w:rFonts w:ascii="Arial" w:hAnsi="Arial" w:cs="Arial"/>
          <w:sz w:val="20"/>
        </w:rPr>
        <w:t xml:space="preserve"> pogodbenih strank.</w:t>
      </w:r>
    </w:p>
    <w:p w14:paraId="5DF4FED0" w14:textId="77777777" w:rsidR="005D472B" w:rsidRPr="00612E34" w:rsidRDefault="005D472B" w:rsidP="005D472B">
      <w:pPr>
        <w:rPr>
          <w:rFonts w:ascii="Arial" w:hAnsi="Arial" w:cs="Arial"/>
          <w:sz w:val="20"/>
        </w:rPr>
      </w:pPr>
    </w:p>
    <w:p w14:paraId="1AE051FF" w14:textId="77777777" w:rsidR="005D472B" w:rsidRPr="00612E34" w:rsidRDefault="005D472B" w:rsidP="005D472B">
      <w:pPr>
        <w:jc w:val="both"/>
        <w:rPr>
          <w:rFonts w:ascii="Arial" w:hAnsi="Arial" w:cs="Arial"/>
          <w:sz w:val="20"/>
        </w:rPr>
      </w:pPr>
      <w:bookmarkStart w:id="6" w:name="_Hlk204846995"/>
      <w:r w:rsidRPr="00612E34">
        <w:rPr>
          <w:rFonts w:ascii="Arial" w:hAnsi="Arial" w:cs="Arial"/>
          <w:sz w:val="20"/>
        </w:rPr>
        <w:t xml:space="preserve">Pogodba je podpisana elektronsko. </w:t>
      </w:r>
    </w:p>
    <w:bookmarkEnd w:id="6"/>
    <w:p w14:paraId="5CDDA258" w14:textId="77777777" w:rsidR="00467137" w:rsidRPr="00612E34" w:rsidRDefault="00467137" w:rsidP="00467137">
      <w:pPr>
        <w:jc w:val="both"/>
        <w:rPr>
          <w:rFonts w:ascii="Arial" w:hAnsi="Arial" w:cs="Arial"/>
          <w:sz w:val="20"/>
        </w:rPr>
      </w:pPr>
    </w:p>
    <w:p w14:paraId="3DA9E7A1" w14:textId="77777777" w:rsidR="00467137" w:rsidRPr="00612E34" w:rsidRDefault="00467137" w:rsidP="00467137">
      <w:pPr>
        <w:rPr>
          <w:rFonts w:ascii="Arial" w:hAnsi="Arial" w:cs="Arial"/>
        </w:rPr>
      </w:pPr>
    </w:p>
    <w:tbl>
      <w:tblPr>
        <w:tblW w:w="0" w:type="auto"/>
        <w:tblLook w:val="04A0" w:firstRow="1" w:lastRow="0" w:firstColumn="1" w:lastColumn="0" w:noHBand="0" w:noVBand="1"/>
      </w:tblPr>
      <w:tblGrid>
        <w:gridCol w:w="3574"/>
        <w:gridCol w:w="1221"/>
        <w:gridCol w:w="4133"/>
      </w:tblGrid>
      <w:tr w:rsidR="00467137" w:rsidRPr="00612E34" w14:paraId="6E1A7B83" w14:textId="77777777" w:rsidTr="002C1CCC">
        <w:trPr>
          <w:trHeight w:val="434"/>
        </w:trPr>
        <w:tc>
          <w:tcPr>
            <w:tcW w:w="3652" w:type="dxa"/>
            <w:vAlign w:val="center"/>
          </w:tcPr>
          <w:p w14:paraId="3A27E747" w14:textId="58125EEE" w:rsidR="00467137" w:rsidRPr="00612E34" w:rsidRDefault="00F662E9" w:rsidP="002C1CCC">
            <w:pPr>
              <w:rPr>
                <w:rFonts w:ascii="Arial" w:hAnsi="Arial" w:cs="Arial"/>
                <w:sz w:val="20"/>
              </w:rPr>
            </w:pPr>
            <w:r w:rsidRPr="00612E34">
              <w:rPr>
                <w:rFonts w:ascii="Arial" w:hAnsi="Arial" w:cs="Arial"/>
                <w:b/>
                <w:bCs/>
                <w:sz w:val="20"/>
              </w:rPr>
              <w:t>DOBAVITELJ</w:t>
            </w:r>
            <w:r w:rsidR="00467137" w:rsidRPr="00612E34">
              <w:rPr>
                <w:rFonts w:ascii="Arial" w:hAnsi="Arial" w:cs="Arial"/>
                <w:b/>
                <w:bCs/>
                <w:sz w:val="20"/>
              </w:rPr>
              <w:t>:</w:t>
            </w:r>
          </w:p>
        </w:tc>
        <w:tc>
          <w:tcPr>
            <w:tcW w:w="1259" w:type="dxa"/>
            <w:vAlign w:val="center"/>
          </w:tcPr>
          <w:p w14:paraId="27E055D4" w14:textId="77777777" w:rsidR="00467137" w:rsidRPr="00612E34" w:rsidRDefault="00467137" w:rsidP="002C1CCC">
            <w:pPr>
              <w:rPr>
                <w:rFonts w:ascii="Arial" w:hAnsi="Arial" w:cs="Arial"/>
                <w:sz w:val="20"/>
              </w:rPr>
            </w:pPr>
          </w:p>
        </w:tc>
        <w:tc>
          <w:tcPr>
            <w:tcW w:w="4233" w:type="dxa"/>
            <w:vAlign w:val="center"/>
          </w:tcPr>
          <w:p w14:paraId="644960FB" w14:textId="77777777" w:rsidR="00467137" w:rsidRPr="00612E34" w:rsidRDefault="00467137" w:rsidP="002C1CCC">
            <w:pPr>
              <w:rPr>
                <w:rFonts w:ascii="Arial" w:hAnsi="Arial" w:cs="Arial"/>
                <w:b/>
                <w:bCs/>
                <w:sz w:val="20"/>
              </w:rPr>
            </w:pPr>
            <w:r w:rsidRPr="00612E34">
              <w:rPr>
                <w:rFonts w:ascii="Arial" w:hAnsi="Arial" w:cs="Arial"/>
                <w:b/>
                <w:bCs/>
                <w:sz w:val="20"/>
              </w:rPr>
              <w:t>NAROČNIK:</w:t>
            </w:r>
          </w:p>
        </w:tc>
      </w:tr>
      <w:tr w:rsidR="00467137" w:rsidRPr="00612E34" w14:paraId="321D9017" w14:textId="77777777" w:rsidTr="002C1CCC">
        <w:trPr>
          <w:trHeight w:val="899"/>
        </w:trPr>
        <w:tc>
          <w:tcPr>
            <w:tcW w:w="3652" w:type="dxa"/>
            <w:vAlign w:val="center"/>
          </w:tcPr>
          <w:p w14:paraId="6E9A0B0D" w14:textId="77777777" w:rsidR="00467137" w:rsidRPr="00612E34" w:rsidRDefault="00467137" w:rsidP="002C1CCC">
            <w:pPr>
              <w:rPr>
                <w:rFonts w:ascii="Arial" w:hAnsi="Arial" w:cs="Arial"/>
                <w:sz w:val="20"/>
              </w:rPr>
            </w:pPr>
          </w:p>
        </w:tc>
        <w:tc>
          <w:tcPr>
            <w:tcW w:w="1259" w:type="dxa"/>
            <w:vAlign w:val="center"/>
          </w:tcPr>
          <w:p w14:paraId="26A6E617" w14:textId="77777777" w:rsidR="00467137" w:rsidRPr="00612E34" w:rsidRDefault="00467137" w:rsidP="002C1CCC">
            <w:pPr>
              <w:rPr>
                <w:rFonts w:ascii="Arial" w:hAnsi="Arial" w:cs="Arial"/>
                <w:sz w:val="20"/>
              </w:rPr>
            </w:pPr>
          </w:p>
        </w:tc>
        <w:tc>
          <w:tcPr>
            <w:tcW w:w="4233" w:type="dxa"/>
            <w:vAlign w:val="center"/>
          </w:tcPr>
          <w:p w14:paraId="6BD5B747" w14:textId="343243AE" w:rsidR="00467137" w:rsidRPr="00612E34" w:rsidRDefault="00467137" w:rsidP="00EC6EF9">
            <w:pPr>
              <w:jc w:val="center"/>
              <w:rPr>
                <w:rFonts w:ascii="Arial" w:hAnsi="Arial" w:cs="Arial"/>
                <w:sz w:val="20"/>
              </w:rPr>
            </w:pPr>
            <w:r w:rsidRPr="00612E34">
              <w:rPr>
                <w:rFonts w:ascii="Arial" w:hAnsi="Arial" w:cs="Arial"/>
                <w:sz w:val="20"/>
              </w:rPr>
              <w:t>UNIVE</w:t>
            </w:r>
            <w:r w:rsidR="00740DD9" w:rsidRPr="00612E34">
              <w:rPr>
                <w:rFonts w:ascii="Arial" w:hAnsi="Arial" w:cs="Arial"/>
                <w:sz w:val="20"/>
              </w:rPr>
              <w:t>R</w:t>
            </w:r>
            <w:r w:rsidRPr="00612E34">
              <w:rPr>
                <w:rFonts w:ascii="Arial" w:hAnsi="Arial" w:cs="Arial"/>
                <w:sz w:val="20"/>
              </w:rPr>
              <w:t>ZA V LJUBLJANI</w:t>
            </w:r>
          </w:p>
          <w:p w14:paraId="00E4FE1B" w14:textId="77777777" w:rsidR="00467137" w:rsidRPr="00612E34" w:rsidRDefault="00467137" w:rsidP="00EC6EF9">
            <w:pPr>
              <w:jc w:val="center"/>
              <w:rPr>
                <w:rFonts w:ascii="Arial" w:hAnsi="Arial" w:cs="Arial"/>
                <w:sz w:val="20"/>
              </w:rPr>
            </w:pPr>
            <w:r w:rsidRPr="00612E34">
              <w:rPr>
                <w:rFonts w:ascii="Arial" w:hAnsi="Arial" w:cs="Arial"/>
                <w:sz w:val="20"/>
              </w:rPr>
              <w:t>FAKULTETA ZA MATEMATIKO IN FIZIKO</w:t>
            </w:r>
          </w:p>
          <w:p w14:paraId="6BF50715" w14:textId="45092E9B" w:rsidR="00467137" w:rsidRPr="00612E34" w:rsidRDefault="002E63B8" w:rsidP="00EC6EF9">
            <w:pPr>
              <w:jc w:val="center"/>
              <w:rPr>
                <w:rFonts w:ascii="Arial" w:hAnsi="Arial" w:cs="Arial"/>
                <w:sz w:val="20"/>
              </w:rPr>
            </w:pPr>
            <w:r w:rsidRPr="00612E34">
              <w:rPr>
                <w:rFonts w:ascii="Arial" w:hAnsi="Arial" w:cs="Arial"/>
                <w:sz w:val="20"/>
              </w:rPr>
              <w:t>p</w:t>
            </w:r>
            <w:r w:rsidR="00467137" w:rsidRPr="00612E34">
              <w:rPr>
                <w:rFonts w:ascii="Arial" w:hAnsi="Arial" w:cs="Arial"/>
                <w:sz w:val="20"/>
              </w:rPr>
              <w:t xml:space="preserve">rof. dr. </w:t>
            </w:r>
            <w:r w:rsidR="006F3ECD" w:rsidRPr="00612E34">
              <w:rPr>
                <w:rFonts w:ascii="Arial" w:hAnsi="Arial" w:cs="Arial"/>
                <w:sz w:val="20"/>
              </w:rPr>
              <w:t>Emil Žagar</w:t>
            </w:r>
            <w:r w:rsidR="00467137" w:rsidRPr="00612E34">
              <w:rPr>
                <w:rFonts w:ascii="Arial" w:hAnsi="Arial" w:cs="Arial"/>
                <w:sz w:val="20"/>
              </w:rPr>
              <w:t>, dekan</w:t>
            </w:r>
          </w:p>
        </w:tc>
      </w:tr>
    </w:tbl>
    <w:p w14:paraId="332D911B" w14:textId="77777777" w:rsidR="00467137" w:rsidRPr="00612E34" w:rsidRDefault="00467137" w:rsidP="00467137">
      <w:pPr>
        <w:rPr>
          <w:rFonts w:ascii="Arial" w:hAnsi="Arial" w:cs="Arial"/>
        </w:rPr>
      </w:pPr>
    </w:p>
    <w:p w14:paraId="3CAF4EDA" w14:textId="77777777" w:rsidR="00467137" w:rsidRPr="00612E34" w:rsidRDefault="00467137" w:rsidP="006F3ECD">
      <w:pPr>
        <w:contextualSpacing/>
        <w:jc w:val="both"/>
        <w:rPr>
          <w:rFonts w:ascii="Arial" w:hAnsi="Arial" w:cs="Arial"/>
          <w:color w:val="000000"/>
        </w:rPr>
      </w:pPr>
    </w:p>
    <w:p w14:paraId="2C70E2E7" w14:textId="77777777" w:rsidR="00467137" w:rsidRPr="00612E34" w:rsidRDefault="00467137" w:rsidP="00467137">
      <w:pPr>
        <w:spacing w:after="78" w:line="247" w:lineRule="auto"/>
        <w:ind w:left="16" w:right="55" w:hanging="10"/>
        <w:jc w:val="both"/>
        <w:rPr>
          <w:rFonts w:ascii="Arial" w:eastAsia="Garamond" w:hAnsi="Arial" w:cs="Arial"/>
          <w:b/>
          <w:bCs/>
          <w:color w:val="000000"/>
          <w:sz w:val="20"/>
        </w:rPr>
      </w:pPr>
      <w:r w:rsidRPr="00612E34">
        <w:rPr>
          <w:rFonts w:ascii="Arial" w:eastAsia="Garamond" w:hAnsi="Arial" w:cs="Arial"/>
          <w:b/>
          <w:bCs/>
          <w:color w:val="000000"/>
          <w:sz w:val="20"/>
        </w:rPr>
        <w:t xml:space="preserve">Priloge, ki so priložene tej pogodbi: </w:t>
      </w:r>
    </w:p>
    <w:p w14:paraId="310BD01B" w14:textId="77777777" w:rsidR="002F41D0" w:rsidRPr="00612E34" w:rsidRDefault="002F41D0" w:rsidP="00467137">
      <w:pPr>
        <w:spacing w:after="78" w:line="247" w:lineRule="auto"/>
        <w:ind w:left="16" w:right="55" w:hanging="10"/>
        <w:jc w:val="both"/>
        <w:rPr>
          <w:rFonts w:ascii="Arial" w:eastAsia="Garamond" w:hAnsi="Arial" w:cs="Arial"/>
          <w:b/>
          <w:bCs/>
          <w:color w:val="000000"/>
          <w:sz w:val="20"/>
        </w:rPr>
      </w:pPr>
    </w:p>
    <w:p w14:paraId="3CFBAF6F" w14:textId="33F9F4ED" w:rsidR="002F41D0" w:rsidRPr="00612E34" w:rsidRDefault="002F41D0" w:rsidP="002F41D0">
      <w:pPr>
        <w:pStyle w:val="Odstavekseznama"/>
        <w:numPr>
          <w:ilvl w:val="0"/>
          <w:numId w:val="42"/>
        </w:numPr>
        <w:rPr>
          <w:rFonts w:ascii="Arial" w:eastAsia="Arial Narrow" w:hAnsi="Arial" w:cs="Arial"/>
          <w:sz w:val="20"/>
        </w:rPr>
      </w:pPr>
      <w:r w:rsidRPr="00612E34">
        <w:rPr>
          <w:rFonts w:ascii="Arial" w:eastAsia="Arial Narrow" w:hAnsi="Arial" w:cs="Arial"/>
          <w:sz w:val="20"/>
        </w:rPr>
        <w:t>Priloga 1: Ponudbena dokumentacija gospodarskega subjekta z dne ____________</w:t>
      </w:r>
    </w:p>
    <w:p w14:paraId="1E85FFBB" w14:textId="4C5C4720" w:rsidR="002F41D0" w:rsidRPr="00612E34" w:rsidRDefault="002F41D0" w:rsidP="002F41D0">
      <w:pPr>
        <w:pStyle w:val="Odstavekseznama"/>
        <w:numPr>
          <w:ilvl w:val="0"/>
          <w:numId w:val="42"/>
        </w:numPr>
        <w:rPr>
          <w:rFonts w:ascii="Arial" w:eastAsia="Arial Narrow" w:hAnsi="Arial" w:cs="Arial"/>
          <w:sz w:val="20"/>
        </w:rPr>
      </w:pPr>
      <w:r w:rsidRPr="00612E34">
        <w:rPr>
          <w:rFonts w:ascii="Arial" w:eastAsia="Arial Narrow" w:hAnsi="Arial" w:cs="Arial"/>
          <w:sz w:val="20"/>
        </w:rPr>
        <w:t xml:space="preserve">Priloga 2: Razpisna dokumentacija naročnika št. </w:t>
      </w:r>
      <w:r w:rsidR="00EC6EF9">
        <w:rPr>
          <w:rFonts w:ascii="Arial" w:eastAsia="Arial Narrow" w:hAnsi="Arial" w:cs="Arial"/>
          <w:sz w:val="20"/>
        </w:rPr>
        <w:t>401-22/2026-5</w:t>
      </w:r>
      <w:r w:rsidRPr="00612E34">
        <w:rPr>
          <w:rFonts w:ascii="Arial" w:eastAsia="Arial Narrow" w:hAnsi="Arial" w:cs="Arial"/>
          <w:sz w:val="20"/>
        </w:rPr>
        <w:t xml:space="preserve"> z dne </w:t>
      </w:r>
      <w:r w:rsidR="00EC6EF9">
        <w:rPr>
          <w:rFonts w:ascii="Arial" w:eastAsia="Arial Narrow" w:hAnsi="Arial" w:cs="Arial"/>
          <w:sz w:val="20"/>
        </w:rPr>
        <w:t>18.6.2026</w:t>
      </w:r>
    </w:p>
    <w:p w14:paraId="46302CCB" w14:textId="77777777" w:rsidR="00467137" w:rsidRPr="00612E34" w:rsidRDefault="00467137" w:rsidP="00467137">
      <w:pPr>
        <w:rPr>
          <w:rFonts w:ascii="Arial" w:hAnsi="Arial" w:cs="Arial"/>
          <w:sz w:val="22"/>
          <w:szCs w:val="22"/>
        </w:rPr>
      </w:pPr>
    </w:p>
    <w:p w14:paraId="430FD29C" w14:textId="721FA7A9" w:rsidR="00F31301" w:rsidRPr="00612E34" w:rsidRDefault="00F31301" w:rsidP="00467137">
      <w:pPr>
        <w:rPr>
          <w:rFonts w:ascii="Arial" w:hAnsi="Arial" w:cs="Arial"/>
          <w:sz w:val="22"/>
          <w:szCs w:val="22"/>
        </w:rPr>
      </w:pPr>
    </w:p>
    <w:p w14:paraId="61A5BD9F" w14:textId="085C2C8C" w:rsidR="000C33B3" w:rsidRPr="00612E34" w:rsidRDefault="000C33B3" w:rsidP="002E63B8">
      <w:pPr>
        <w:overflowPunct w:val="0"/>
        <w:autoSpaceDE w:val="0"/>
        <w:autoSpaceDN w:val="0"/>
        <w:adjustRightInd w:val="0"/>
        <w:rPr>
          <w:rFonts w:ascii="Arial" w:hAnsi="Arial" w:cs="Arial"/>
          <w:b/>
          <w:bCs/>
          <w:sz w:val="22"/>
          <w:szCs w:val="22"/>
        </w:rPr>
      </w:pPr>
    </w:p>
    <w:sectPr w:rsidR="000C33B3" w:rsidRPr="00612E34" w:rsidSect="006B444D">
      <w:headerReference w:type="even" r:id="rId8"/>
      <w:headerReference w:type="default" r:id="rId9"/>
      <w:footerReference w:type="even" r:id="rId10"/>
      <w:footerReference w:type="default" r:id="rId11"/>
      <w:headerReference w:type="first" r:id="rId12"/>
      <w:footerReference w:type="first" r:id="rId13"/>
      <w:pgSz w:w="11900" w:h="16838"/>
      <w:pgMar w:top="1185" w:right="1552" w:bottom="1440" w:left="1420" w:header="0" w:footer="0" w:gutter="0"/>
      <w:cols w:space="0" w:equalWidth="0">
        <w:col w:w="90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75DC2" w14:textId="77777777" w:rsidR="00E349F9" w:rsidRDefault="00E349F9" w:rsidP="003E3CA9">
      <w:r>
        <w:separator/>
      </w:r>
    </w:p>
  </w:endnote>
  <w:endnote w:type="continuationSeparator" w:id="0">
    <w:p w14:paraId="19278971" w14:textId="77777777" w:rsidR="00E349F9" w:rsidRDefault="00E349F9" w:rsidP="003E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Garamond">
    <w:altName w:val="Garamond"/>
    <w:panose1 w:val="020204040303010108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A0759" w14:textId="77777777" w:rsidR="00561391" w:rsidRDefault="0056139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47497" w14:textId="77777777" w:rsidR="00561391" w:rsidRDefault="0056139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18F4" w14:textId="77777777" w:rsidR="00561391" w:rsidRDefault="0056139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B4141" w14:textId="77777777" w:rsidR="00E349F9" w:rsidRDefault="00E349F9" w:rsidP="003E3CA9">
      <w:r>
        <w:separator/>
      </w:r>
    </w:p>
  </w:footnote>
  <w:footnote w:type="continuationSeparator" w:id="0">
    <w:p w14:paraId="0B3D590E" w14:textId="77777777" w:rsidR="00E349F9" w:rsidRDefault="00E349F9" w:rsidP="003E3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F0C1D" w14:textId="77777777" w:rsidR="00561391" w:rsidRDefault="0056139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89F18" w14:textId="77777777" w:rsidR="00561391" w:rsidRDefault="0056139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397AA" w14:textId="77777777" w:rsidR="00561391" w:rsidRDefault="0056139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5"/>
    <w:multiLevelType w:val="singleLevel"/>
    <w:tmpl w:val="00000005"/>
    <w:name w:val="WW8Num7"/>
    <w:lvl w:ilvl="0">
      <w:start w:val="1"/>
      <w:numFmt w:val="decimal"/>
      <w:lvlText w:val="%1."/>
      <w:lvlJc w:val="left"/>
      <w:pPr>
        <w:tabs>
          <w:tab w:val="num" w:pos="1428"/>
        </w:tabs>
        <w:ind w:left="1428" w:hanging="360"/>
      </w:pPr>
    </w:lvl>
  </w:abstractNum>
  <w:abstractNum w:abstractNumId="2" w15:restartNumberingAfterBreak="0">
    <w:nsid w:val="00000009"/>
    <w:multiLevelType w:val="singleLevel"/>
    <w:tmpl w:val="00000009"/>
    <w:name w:val="WW8Num12"/>
    <w:lvl w:ilvl="0">
      <w:start w:val="1"/>
      <w:numFmt w:val="decimal"/>
      <w:lvlText w:val="%1."/>
      <w:lvlJc w:val="left"/>
      <w:pPr>
        <w:tabs>
          <w:tab w:val="num" w:pos="720"/>
        </w:tabs>
        <w:ind w:left="720" w:hanging="360"/>
      </w:pPr>
    </w:lvl>
  </w:abstractNum>
  <w:abstractNum w:abstractNumId="3"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18E5CEA"/>
    <w:multiLevelType w:val="hybridMultilevel"/>
    <w:tmpl w:val="726E4532"/>
    <w:lvl w:ilvl="0" w:tplc="A96657B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955A41"/>
    <w:multiLevelType w:val="hybridMultilevel"/>
    <w:tmpl w:val="CBC26A48"/>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3300C4"/>
    <w:multiLevelType w:val="hybridMultilevel"/>
    <w:tmpl w:val="FF2856E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824040D"/>
    <w:multiLevelType w:val="hybridMultilevel"/>
    <w:tmpl w:val="2766D856"/>
    <w:lvl w:ilvl="0" w:tplc="F3BE4CE0">
      <w:start w:val="12"/>
      <w:numFmt w:val="upperRoman"/>
      <w:lvlText w:val="%1."/>
      <w:lvlJc w:val="left"/>
      <w:pPr>
        <w:ind w:left="1210" w:hanging="720"/>
      </w:pPr>
      <w:rPr>
        <w:rFonts w:hint="default"/>
        <w:b/>
        <w:bCs/>
      </w:rPr>
    </w:lvl>
    <w:lvl w:ilvl="1" w:tplc="04240019" w:tentative="1">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8" w15:restartNumberingAfterBreak="0">
    <w:nsid w:val="09647E4B"/>
    <w:multiLevelType w:val="hybridMultilevel"/>
    <w:tmpl w:val="9962CBA6"/>
    <w:lvl w:ilvl="0" w:tplc="DA9ADF8C">
      <w:start w:val="15"/>
      <w:numFmt w:val="decimal"/>
      <w:lvlText w:val="%1."/>
      <w:lvlJc w:val="left"/>
      <w:pPr>
        <w:ind w:left="7590" w:hanging="360"/>
      </w:pPr>
      <w:rPr>
        <w:rFonts w:hint="default"/>
      </w:rPr>
    </w:lvl>
    <w:lvl w:ilvl="1" w:tplc="04240019">
      <w:start w:val="1"/>
      <w:numFmt w:val="lowerLetter"/>
      <w:lvlText w:val="%2."/>
      <w:lvlJc w:val="left"/>
      <w:pPr>
        <w:ind w:left="8310" w:hanging="360"/>
      </w:pPr>
    </w:lvl>
    <w:lvl w:ilvl="2" w:tplc="0424001B" w:tentative="1">
      <w:start w:val="1"/>
      <w:numFmt w:val="lowerRoman"/>
      <w:lvlText w:val="%3."/>
      <w:lvlJc w:val="right"/>
      <w:pPr>
        <w:ind w:left="9030" w:hanging="180"/>
      </w:pPr>
    </w:lvl>
    <w:lvl w:ilvl="3" w:tplc="0424000F" w:tentative="1">
      <w:start w:val="1"/>
      <w:numFmt w:val="decimal"/>
      <w:lvlText w:val="%4."/>
      <w:lvlJc w:val="left"/>
      <w:pPr>
        <w:ind w:left="9750" w:hanging="360"/>
      </w:pPr>
    </w:lvl>
    <w:lvl w:ilvl="4" w:tplc="04240019" w:tentative="1">
      <w:start w:val="1"/>
      <w:numFmt w:val="lowerLetter"/>
      <w:lvlText w:val="%5."/>
      <w:lvlJc w:val="left"/>
      <w:pPr>
        <w:ind w:left="10470" w:hanging="360"/>
      </w:pPr>
    </w:lvl>
    <w:lvl w:ilvl="5" w:tplc="0424001B" w:tentative="1">
      <w:start w:val="1"/>
      <w:numFmt w:val="lowerRoman"/>
      <w:lvlText w:val="%6."/>
      <w:lvlJc w:val="right"/>
      <w:pPr>
        <w:ind w:left="11190" w:hanging="180"/>
      </w:pPr>
    </w:lvl>
    <w:lvl w:ilvl="6" w:tplc="0424000F" w:tentative="1">
      <w:start w:val="1"/>
      <w:numFmt w:val="decimal"/>
      <w:lvlText w:val="%7."/>
      <w:lvlJc w:val="left"/>
      <w:pPr>
        <w:ind w:left="11910" w:hanging="360"/>
      </w:pPr>
    </w:lvl>
    <w:lvl w:ilvl="7" w:tplc="04240019" w:tentative="1">
      <w:start w:val="1"/>
      <w:numFmt w:val="lowerLetter"/>
      <w:lvlText w:val="%8."/>
      <w:lvlJc w:val="left"/>
      <w:pPr>
        <w:ind w:left="12630" w:hanging="360"/>
      </w:pPr>
    </w:lvl>
    <w:lvl w:ilvl="8" w:tplc="0424001B" w:tentative="1">
      <w:start w:val="1"/>
      <w:numFmt w:val="lowerRoman"/>
      <w:lvlText w:val="%9."/>
      <w:lvlJc w:val="right"/>
      <w:pPr>
        <w:ind w:left="13350" w:hanging="180"/>
      </w:pPr>
    </w:lvl>
  </w:abstractNum>
  <w:abstractNum w:abstractNumId="9" w15:restartNumberingAfterBreak="0">
    <w:nsid w:val="162242C0"/>
    <w:multiLevelType w:val="hybridMultilevel"/>
    <w:tmpl w:val="24F066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AE1FC0"/>
    <w:multiLevelType w:val="hybridMultilevel"/>
    <w:tmpl w:val="830CF28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start w:val="1"/>
      <w:numFmt w:val="lowerRoman"/>
      <w:lvlText w:val="%3."/>
      <w:lvlJc w:val="right"/>
      <w:pPr>
        <w:ind w:left="2290" w:hanging="180"/>
      </w:pPr>
    </w:lvl>
    <w:lvl w:ilvl="3" w:tplc="0424000F">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1" w15:restartNumberingAfterBreak="0">
    <w:nsid w:val="1DFC794A"/>
    <w:multiLevelType w:val="hybridMultilevel"/>
    <w:tmpl w:val="B636AD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4426DC"/>
    <w:multiLevelType w:val="hybridMultilevel"/>
    <w:tmpl w:val="33744242"/>
    <w:lvl w:ilvl="0" w:tplc="7B56F144">
      <w:numFmt w:val="bullet"/>
      <w:lvlText w:val="•"/>
      <w:lvlJc w:val="left"/>
      <w:pPr>
        <w:ind w:left="720" w:hanging="360"/>
      </w:pPr>
      <w:rPr>
        <w:rFonts w:ascii="Arial Narrow" w:eastAsia="Times New Roman" w:hAnsi="Arial Narrow" w:cstheme="minorHAns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0D00CB0"/>
    <w:multiLevelType w:val="hybridMultilevel"/>
    <w:tmpl w:val="E3141726"/>
    <w:lvl w:ilvl="0" w:tplc="A96657B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26E1683"/>
    <w:multiLevelType w:val="hybridMultilevel"/>
    <w:tmpl w:val="8E40AAE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5F85244"/>
    <w:multiLevelType w:val="hybridMultilevel"/>
    <w:tmpl w:val="C3B44478"/>
    <w:lvl w:ilvl="0" w:tplc="9D569B00">
      <w:start w:val="3"/>
      <w:numFmt w:val="bullet"/>
      <w:lvlText w:val=""/>
      <w:lvlJc w:val="left"/>
      <w:pPr>
        <w:ind w:left="3338"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687A08"/>
    <w:multiLevelType w:val="hybridMultilevel"/>
    <w:tmpl w:val="F7A0764E"/>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F7A19ED"/>
    <w:multiLevelType w:val="hybridMultilevel"/>
    <w:tmpl w:val="A3740B8C"/>
    <w:lvl w:ilvl="0" w:tplc="E06E6AB2">
      <w:numFmt w:val="bullet"/>
      <w:lvlText w:val="-"/>
      <w:lvlJc w:val="left"/>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8D099F"/>
    <w:multiLevelType w:val="hybridMultilevel"/>
    <w:tmpl w:val="4D46E67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97D2053"/>
    <w:multiLevelType w:val="hybridMultilevel"/>
    <w:tmpl w:val="B4D00E6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0041B4"/>
    <w:multiLevelType w:val="hybridMultilevel"/>
    <w:tmpl w:val="686C5D30"/>
    <w:lvl w:ilvl="0" w:tplc="0424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A324786"/>
    <w:multiLevelType w:val="hybridMultilevel"/>
    <w:tmpl w:val="C3F2A38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AA2281B"/>
    <w:multiLevelType w:val="hybridMultilevel"/>
    <w:tmpl w:val="8B166234"/>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3B992161"/>
    <w:multiLevelType w:val="hybridMultilevel"/>
    <w:tmpl w:val="9FC855D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41E40555"/>
    <w:multiLevelType w:val="hybridMultilevel"/>
    <w:tmpl w:val="566CEE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6B2584"/>
    <w:multiLevelType w:val="hybridMultilevel"/>
    <w:tmpl w:val="FDB0F484"/>
    <w:lvl w:ilvl="0" w:tplc="20000001">
      <w:start w:val="1"/>
      <w:numFmt w:val="bullet"/>
      <w:lvlText w:val=""/>
      <w:lvlJc w:val="left"/>
      <w:pPr>
        <w:ind w:left="720" w:hanging="360"/>
      </w:pPr>
      <w:rPr>
        <w:rFonts w:ascii="Symbol" w:hAnsi="Symbol" w:hint="default"/>
      </w:rPr>
    </w:lvl>
    <w:lvl w:ilvl="1" w:tplc="7EAE4964">
      <w:start w:val="2"/>
      <w:numFmt w:val="bullet"/>
      <w:lvlText w:val="-"/>
      <w:lvlJc w:val="left"/>
      <w:pPr>
        <w:ind w:left="1440" w:hanging="360"/>
      </w:pPr>
      <w:rPr>
        <w:rFonts w:ascii="Times New Roman" w:eastAsia="Calibri" w:hAnsi="Times New Roman" w:cs="Times New Roman"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63A5ED8"/>
    <w:multiLevelType w:val="hybridMultilevel"/>
    <w:tmpl w:val="79B49494"/>
    <w:lvl w:ilvl="0" w:tplc="939AF90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92788B"/>
    <w:multiLevelType w:val="hybridMultilevel"/>
    <w:tmpl w:val="4BEE6044"/>
    <w:lvl w:ilvl="0" w:tplc="0424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8994A69"/>
    <w:multiLevelType w:val="hybridMultilevel"/>
    <w:tmpl w:val="02747AA2"/>
    <w:lvl w:ilvl="0" w:tplc="867E23D4">
      <w:start w:val="1"/>
      <w:numFmt w:val="upperRoman"/>
      <w:lvlText w:val="%1."/>
      <w:lvlJc w:val="left"/>
      <w:pPr>
        <w:ind w:left="351" w:hanging="221"/>
      </w:pPr>
      <w:rPr>
        <w:rFonts w:ascii="Arial" w:eastAsia="Arial" w:hAnsi="Arial" w:hint="default"/>
        <w:color w:val="0F0F0F"/>
        <w:w w:val="125"/>
        <w:sz w:val="20"/>
        <w:szCs w:val="20"/>
      </w:rPr>
    </w:lvl>
    <w:lvl w:ilvl="1" w:tplc="F2182B52">
      <w:start w:val="1"/>
      <w:numFmt w:val="decimal"/>
      <w:lvlText w:val="%2."/>
      <w:lvlJc w:val="left"/>
      <w:pPr>
        <w:ind w:left="7576"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30" w15:restartNumberingAfterBreak="0">
    <w:nsid w:val="497B2DDA"/>
    <w:multiLevelType w:val="hybridMultilevel"/>
    <w:tmpl w:val="BB3A14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A167F09"/>
    <w:multiLevelType w:val="hybridMultilevel"/>
    <w:tmpl w:val="803CF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E9B4B15"/>
    <w:multiLevelType w:val="hybridMultilevel"/>
    <w:tmpl w:val="6D1A1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13D4939"/>
    <w:multiLevelType w:val="hybridMultilevel"/>
    <w:tmpl w:val="F4529606"/>
    <w:lvl w:ilvl="0" w:tplc="1514E108">
      <w:numFmt w:val="bullet"/>
      <w:lvlText w:val="-"/>
      <w:lvlJc w:val="left"/>
      <w:pPr>
        <w:ind w:left="360" w:hanging="360"/>
      </w:pPr>
      <w:rPr>
        <w:rFonts w:ascii="Times New Roman" w:eastAsia="Times New Roman" w:hAnsi="Times New Roman" w:cs="Times New Roman" w:hint="default"/>
      </w:rPr>
    </w:lvl>
    <w:lvl w:ilvl="1" w:tplc="C8805802">
      <w:numFmt w:val="bullet"/>
      <w:lvlText w:val=""/>
      <w:lvlJc w:val="left"/>
      <w:pPr>
        <w:ind w:left="1425" w:hanging="705"/>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2CE7895"/>
    <w:multiLevelType w:val="hybridMultilevel"/>
    <w:tmpl w:val="7CD6C32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2EE34DD"/>
    <w:multiLevelType w:val="hybridMultilevel"/>
    <w:tmpl w:val="9C8E8E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594F7079"/>
    <w:multiLevelType w:val="hybridMultilevel"/>
    <w:tmpl w:val="D820BE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A8E410D"/>
    <w:multiLevelType w:val="hybridMultilevel"/>
    <w:tmpl w:val="D820BE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4C647E3"/>
    <w:multiLevelType w:val="hybridMultilevel"/>
    <w:tmpl w:val="222A31B0"/>
    <w:lvl w:ilvl="0" w:tplc="6D942F12">
      <w:start w:val="1"/>
      <w:numFmt w:val="decimal"/>
      <w:pStyle w:val="Naslov"/>
      <w:lvlText w:val="%1."/>
      <w:lvlJc w:val="left"/>
      <w:pPr>
        <w:ind w:left="4046"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51E035D"/>
    <w:multiLevelType w:val="hybridMultilevel"/>
    <w:tmpl w:val="5656A3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54606AF"/>
    <w:multiLevelType w:val="hybridMultilevel"/>
    <w:tmpl w:val="466643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2EB7E72"/>
    <w:multiLevelType w:val="hybridMultilevel"/>
    <w:tmpl w:val="6F3CAFE2"/>
    <w:lvl w:ilvl="0" w:tplc="7EAE4964">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78B5F1F"/>
    <w:multiLevelType w:val="hybridMultilevel"/>
    <w:tmpl w:val="50BCBB5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79567AC"/>
    <w:multiLevelType w:val="hybridMultilevel"/>
    <w:tmpl w:val="B5B6AB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BB811AE"/>
    <w:multiLevelType w:val="hybridMultilevel"/>
    <w:tmpl w:val="B750FAF4"/>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534418782">
    <w:abstractNumId w:val="9"/>
  </w:num>
  <w:num w:numId="2" w16cid:durableId="586185794">
    <w:abstractNumId w:val="42"/>
  </w:num>
  <w:num w:numId="3" w16cid:durableId="1355423947">
    <w:abstractNumId w:val="18"/>
  </w:num>
  <w:num w:numId="4" w16cid:durableId="1925870232">
    <w:abstractNumId w:val="39"/>
  </w:num>
  <w:num w:numId="5" w16cid:durableId="1619289744">
    <w:abstractNumId w:val="12"/>
  </w:num>
  <w:num w:numId="6" w16cid:durableId="218783751">
    <w:abstractNumId w:val="29"/>
  </w:num>
  <w:num w:numId="7" w16cid:durableId="833256994">
    <w:abstractNumId w:val="10"/>
  </w:num>
  <w:num w:numId="8" w16cid:durableId="831414462">
    <w:abstractNumId w:val="31"/>
  </w:num>
  <w:num w:numId="9" w16cid:durableId="185875027">
    <w:abstractNumId w:val="30"/>
  </w:num>
  <w:num w:numId="10" w16cid:durableId="1596984871">
    <w:abstractNumId w:val="3"/>
  </w:num>
  <w:num w:numId="11" w16cid:durableId="1653946832">
    <w:abstractNumId w:val="46"/>
  </w:num>
  <w:num w:numId="12" w16cid:durableId="1570656401">
    <w:abstractNumId w:val="41"/>
  </w:num>
  <w:num w:numId="13" w16cid:durableId="373118202">
    <w:abstractNumId w:val="16"/>
  </w:num>
  <w:num w:numId="14" w16cid:durableId="1566840321">
    <w:abstractNumId w:val="36"/>
  </w:num>
  <w:num w:numId="15" w16cid:durableId="1323318747">
    <w:abstractNumId w:val="37"/>
  </w:num>
  <w:num w:numId="16" w16cid:durableId="1525678862">
    <w:abstractNumId w:val="21"/>
  </w:num>
  <w:num w:numId="17" w16cid:durableId="466316187">
    <w:abstractNumId w:val="26"/>
  </w:num>
  <w:num w:numId="18" w16cid:durableId="1541628604">
    <w:abstractNumId w:val="28"/>
  </w:num>
  <w:num w:numId="19" w16cid:durableId="683753460">
    <w:abstractNumId w:val="43"/>
  </w:num>
  <w:num w:numId="20" w16cid:durableId="1799370678">
    <w:abstractNumId w:val="17"/>
  </w:num>
  <w:num w:numId="21" w16cid:durableId="15355392">
    <w:abstractNumId w:val="19"/>
  </w:num>
  <w:num w:numId="22" w16cid:durableId="1775976763">
    <w:abstractNumId w:val="22"/>
  </w:num>
  <w:num w:numId="23" w16cid:durableId="1671786931">
    <w:abstractNumId w:val="32"/>
  </w:num>
  <w:num w:numId="24" w16cid:durableId="1944722730">
    <w:abstractNumId w:val="25"/>
  </w:num>
  <w:num w:numId="25" w16cid:durableId="1731804285">
    <w:abstractNumId w:val="11"/>
  </w:num>
  <w:num w:numId="26" w16cid:durableId="1782871848">
    <w:abstractNumId w:val="35"/>
  </w:num>
  <w:num w:numId="27" w16cid:durableId="2128351183">
    <w:abstractNumId w:val="24"/>
  </w:num>
  <w:num w:numId="28" w16cid:durableId="249433446">
    <w:abstractNumId w:val="34"/>
  </w:num>
  <w:num w:numId="29" w16cid:durableId="1016880859">
    <w:abstractNumId w:val="38"/>
  </w:num>
  <w:num w:numId="30" w16cid:durableId="532109590">
    <w:abstractNumId w:val="20"/>
  </w:num>
  <w:num w:numId="31" w16cid:durableId="1755079913">
    <w:abstractNumId w:val="4"/>
  </w:num>
  <w:num w:numId="32" w16cid:durableId="529222384">
    <w:abstractNumId w:val="14"/>
  </w:num>
  <w:num w:numId="33" w16cid:durableId="873008599">
    <w:abstractNumId w:val="5"/>
  </w:num>
  <w:num w:numId="34" w16cid:durableId="577134168">
    <w:abstractNumId w:val="6"/>
  </w:num>
  <w:num w:numId="35" w16cid:durableId="585304573">
    <w:abstractNumId w:val="23"/>
  </w:num>
  <w:num w:numId="36" w16cid:durableId="1288731998">
    <w:abstractNumId w:val="45"/>
  </w:num>
  <w:num w:numId="37" w16cid:durableId="119223328">
    <w:abstractNumId w:val="44"/>
  </w:num>
  <w:num w:numId="38" w16cid:durableId="114645720">
    <w:abstractNumId w:val="15"/>
  </w:num>
  <w:num w:numId="39" w16cid:durableId="94832959">
    <w:abstractNumId w:val="33"/>
  </w:num>
  <w:num w:numId="40" w16cid:durableId="724068476">
    <w:abstractNumId w:val="27"/>
  </w:num>
  <w:num w:numId="41" w16cid:durableId="181944692">
    <w:abstractNumId w:val="13"/>
  </w:num>
  <w:num w:numId="42" w16cid:durableId="951396370">
    <w:abstractNumId w:val="40"/>
  </w:num>
  <w:num w:numId="43" w16cid:durableId="1528640614">
    <w:abstractNumId w:val="8"/>
  </w:num>
  <w:num w:numId="44" w16cid:durableId="29689643">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revisionView w:inkAnnotation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953"/>
    <w:rsid w:val="0000010E"/>
    <w:rsid w:val="0000180D"/>
    <w:rsid w:val="00006D7B"/>
    <w:rsid w:val="00013802"/>
    <w:rsid w:val="00014892"/>
    <w:rsid w:val="0002162C"/>
    <w:rsid w:val="00021F3B"/>
    <w:rsid w:val="000243AB"/>
    <w:rsid w:val="00024E17"/>
    <w:rsid w:val="00026A79"/>
    <w:rsid w:val="000336B3"/>
    <w:rsid w:val="0003587F"/>
    <w:rsid w:val="00035A40"/>
    <w:rsid w:val="000417E9"/>
    <w:rsid w:val="00046788"/>
    <w:rsid w:val="00047BA0"/>
    <w:rsid w:val="000521D2"/>
    <w:rsid w:val="00053037"/>
    <w:rsid w:val="000532E2"/>
    <w:rsid w:val="00055E3C"/>
    <w:rsid w:val="000571AF"/>
    <w:rsid w:val="000571E9"/>
    <w:rsid w:val="000657F2"/>
    <w:rsid w:val="0007164B"/>
    <w:rsid w:val="000739D6"/>
    <w:rsid w:val="000743F8"/>
    <w:rsid w:val="0008083D"/>
    <w:rsid w:val="00083AE8"/>
    <w:rsid w:val="00085986"/>
    <w:rsid w:val="00085B85"/>
    <w:rsid w:val="00086194"/>
    <w:rsid w:val="00092357"/>
    <w:rsid w:val="000933AB"/>
    <w:rsid w:val="00094406"/>
    <w:rsid w:val="000945D4"/>
    <w:rsid w:val="000959F5"/>
    <w:rsid w:val="000965D0"/>
    <w:rsid w:val="000A31E9"/>
    <w:rsid w:val="000A458A"/>
    <w:rsid w:val="000B1423"/>
    <w:rsid w:val="000B36BA"/>
    <w:rsid w:val="000B388D"/>
    <w:rsid w:val="000C05EC"/>
    <w:rsid w:val="000C33B3"/>
    <w:rsid w:val="000C34EA"/>
    <w:rsid w:val="000C40F4"/>
    <w:rsid w:val="000C51DB"/>
    <w:rsid w:val="000C5A39"/>
    <w:rsid w:val="000C6474"/>
    <w:rsid w:val="000C7AF7"/>
    <w:rsid w:val="000D0744"/>
    <w:rsid w:val="000D1D40"/>
    <w:rsid w:val="000D2AF7"/>
    <w:rsid w:val="000D537B"/>
    <w:rsid w:val="000D55A2"/>
    <w:rsid w:val="000D6282"/>
    <w:rsid w:val="000D7170"/>
    <w:rsid w:val="000E31CD"/>
    <w:rsid w:val="000E5625"/>
    <w:rsid w:val="000F0201"/>
    <w:rsid w:val="000F1A8C"/>
    <w:rsid w:val="000F2FEB"/>
    <w:rsid w:val="000F4236"/>
    <w:rsid w:val="00106D4F"/>
    <w:rsid w:val="001146A1"/>
    <w:rsid w:val="00114894"/>
    <w:rsid w:val="0012088D"/>
    <w:rsid w:val="00123B0F"/>
    <w:rsid w:val="00127F80"/>
    <w:rsid w:val="00140AE9"/>
    <w:rsid w:val="00143D76"/>
    <w:rsid w:val="00145ED2"/>
    <w:rsid w:val="00147A3F"/>
    <w:rsid w:val="00154511"/>
    <w:rsid w:val="00154913"/>
    <w:rsid w:val="00163B2F"/>
    <w:rsid w:val="001747BB"/>
    <w:rsid w:val="00174F3C"/>
    <w:rsid w:val="0017569D"/>
    <w:rsid w:val="001757F0"/>
    <w:rsid w:val="001825E3"/>
    <w:rsid w:val="001838D5"/>
    <w:rsid w:val="00185CB8"/>
    <w:rsid w:val="0018765C"/>
    <w:rsid w:val="001876E3"/>
    <w:rsid w:val="00193514"/>
    <w:rsid w:val="00193626"/>
    <w:rsid w:val="00193AAF"/>
    <w:rsid w:val="0019488A"/>
    <w:rsid w:val="00194CF5"/>
    <w:rsid w:val="001A7F0D"/>
    <w:rsid w:val="001B0CB4"/>
    <w:rsid w:val="001B14FE"/>
    <w:rsid w:val="001B1A43"/>
    <w:rsid w:val="001B418F"/>
    <w:rsid w:val="001B43F9"/>
    <w:rsid w:val="001C2BD1"/>
    <w:rsid w:val="001C3403"/>
    <w:rsid w:val="001C43D9"/>
    <w:rsid w:val="001C7307"/>
    <w:rsid w:val="001E4644"/>
    <w:rsid w:val="001E7A5E"/>
    <w:rsid w:val="001E7FE3"/>
    <w:rsid w:val="001F31AB"/>
    <w:rsid w:val="001F5877"/>
    <w:rsid w:val="0020171B"/>
    <w:rsid w:val="00203142"/>
    <w:rsid w:val="00206768"/>
    <w:rsid w:val="002116B8"/>
    <w:rsid w:val="00211767"/>
    <w:rsid w:val="002125FE"/>
    <w:rsid w:val="0021389C"/>
    <w:rsid w:val="00214091"/>
    <w:rsid w:val="002206DA"/>
    <w:rsid w:val="00220A81"/>
    <w:rsid w:val="0022215E"/>
    <w:rsid w:val="002236BB"/>
    <w:rsid w:val="00231B6C"/>
    <w:rsid w:val="00233FE2"/>
    <w:rsid w:val="00234FE7"/>
    <w:rsid w:val="002360D3"/>
    <w:rsid w:val="00241495"/>
    <w:rsid w:val="00243D00"/>
    <w:rsid w:val="00243EE5"/>
    <w:rsid w:val="002457F8"/>
    <w:rsid w:val="0024764B"/>
    <w:rsid w:val="00253C13"/>
    <w:rsid w:val="00255037"/>
    <w:rsid w:val="00256518"/>
    <w:rsid w:val="002602E1"/>
    <w:rsid w:val="00260751"/>
    <w:rsid w:val="00263910"/>
    <w:rsid w:val="0026465E"/>
    <w:rsid w:val="0026488F"/>
    <w:rsid w:val="00265168"/>
    <w:rsid w:val="00270D48"/>
    <w:rsid w:val="00271B7E"/>
    <w:rsid w:val="00271E16"/>
    <w:rsid w:val="0027206C"/>
    <w:rsid w:val="0027391C"/>
    <w:rsid w:val="00277B02"/>
    <w:rsid w:val="00295BB2"/>
    <w:rsid w:val="00296966"/>
    <w:rsid w:val="002A2611"/>
    <w:rsid w:val="002A4975"/>
    <w:rsid w:val="002B0650"/>
    <w:rsid w:val="002B4BA7"/>
    <w:rsid w:val="002B6923"/>
    <w:rsid w:val="002B70BC"/>
    <w:rsid w:val="002C14A0"/>
    <w:rsid w:val="002C1CCC"/>
    <w:rsid w:val="002C4B77"/>
    <w:rsid w:val="002C5E4D"/>
    <w:rsid w:val="002C6562"/>
    <w:rsid w:val="002C7E2E"/>
    <w:rsid w:val="002D407B"/>
    <w:rsid w:val="002D6041"/>
    <w:rsid w:val="002E0D41"/>
    <w:rsid w:val="002E4DC5"/>
    <w:rsid w:val="002E50DA"/>
    <w:rsid w:val="002E63B8"/>
    <w:rsid w:val="002E7720"/>
    <w:rsid w:val="002F0756"/>
    <w:rsid w:val="002F3070"/>
    <w:rsid w:val="002F3FA0"/>
    <w:rsid w:val="002F3FC0"/>
    <w:rsid w:val="002F41D0"/>
    <w:rsid w:val="002F71ED"/>
    <w:rsid w:val="00301138"/>
    <w:rsid w:val="003156A6"/>
    <w:rsid w:val="00316554"/>
    <w:rsid w:val="0031767B"/>
    <w:rsid w:val="00321B9D"/>
    <w:rsid w:val="00334472"/>
    <w:rsid w:val="0033549C"/>
    <w:rsid w:val="0033744E"/>
    <w:rsid w:val="00340121"/>
    <w:rsid w:val="00341383"/>
    <w:rsid w:val="00342237"/>
    <w:rsid w:val="00343FCB"/>
    <w:rsid w:val="00344DA9"/>
    <w:rsid w:val="0034569E"/>
    <w:rsid w:val="00346AA5"/>
    <w:rsid w:val="00346B72"/>
    <w:rsid w:val="00351D6E"/>
    <w:rsid w:val="00352081"/>
    <w:rsid w:val="00352445"/>
    <w:rsid w:val="00353271"/>
    <w:rsid w:val="00354598"/>
    <w:rsid w:val="00354B3F"/>
    <w:rsid w:val="00354CFE"/>
    <w:rsid w:val="003561E6"/>
    <w:rsid w:val="003652A3"/>
    <w:rsid w:val="0036667E"/>
    <w:rsid w:val="00370519"/>
    <w:rsid w:val="00374259"/>
    <w:rsid w:val="003775A1"/>
    <w:rsid w:val="003837D2"/>
    <w:rsid w:val="0038647E"/>
    <w:rsid w:val="003873A7"/>
    <w:rsid w:val="0039093D"/>
    <w:rsid w:val="00392CC6"/>
    <w:rsid w:val="00393793"/>
    <w:rsid w:val="003955E6"/>
    <w:rsid w:val="0039722F"/>
    <w:rsid w:val="003A058F"/>
    <w:rsid w:val="003A3BE2"/>
    <w:rsid w:val="003A4E0C"/>
    <w:rsid w:val="003A570E"/>
    <w:rsid w:val="003A5C66"/>
    <w:rsid w:val="003A694B"/>
    <w:rsid w:val="003B2B4C"/>
    <w:rsid w:val="003B2F4A"/>
    <w:rsid w:val="003B38AF"/>
    <w:rsid w:val="003B598E"/>
    <w:rsid w:val="003B73B5"/>
    <w:rsid w:val="003C11F6"/>
    <w:rsid w:val="003C1A4F"/>
    <w:rsid w:val="003C577E"/>
    <w:rsid w:val="003C6A45"/>
    <w:rsid w:val="003D0AF3"/>
    <w:rsid w:val="003D0DF8"/>
    <w:rsid w:val="003D12E8"/>
    <w:rsid w:val="003D4B41"/>
    <w:rsid w:val="003D502F"/>
    <w:rsid w:val="003E3260"/>
    <w:rsid w:val="003E3CA9"/>
    <w:rsid w:val="003E5878"/>
    <w:rsid w:val="003E5911"/>
    <w:rsid w:val="003E73FB"/>
    <w:rsid w:val="003F0AAF"/>
    <w:rsid w:val="003F3EE6"/>
    <w:rsid w:val="003F47B4"/>
    <w:rsid w:val="003F7553"/>
    <w:rsid w:val="00400FA9"/>
    <w:rsid w:val="00404161"/>
    <w:rsid w:val="00406C3E"/>
    <w:rsid w:val="004074F4"/>
    <w:rsid w:val="00411C7A"/>
    <w:rsid w:val="00420DC4"/>
    <w:rsid w:val="00422A9D"/>
    <w:rsid w:val="00426B5E"/>
    <w:rsid w:val="00427F9A"/>
    <w:rsid w:val="00430644"/>
    <w:rsid w:val="00430EC2"/>
    <w:rsid w:val="004358CF"/>
    <w:rsid w:val="00442ED3"/>
    <w:rsid w:val="00445DD8"/>
    <w:rsid w:val="00446B68"/>
    <w:rsid w:val="00446DF8"/>
    <w:rsid w:val="00451F80"/>
    <w:rsid w:val="00467137"/>
    <w:rsid w:val="00472894"/>
    <w:rsid w:val="00473D5C"/>
    <w:rsid w:val="00474C77"/>
    <w:rsid w:val="004765E5"/>
    <w:rsid w:val="00477FBD"/>
    <w:rsid w:val="00482DE1"/>
    <w:rsid w:val="00484386"/>
    <w:rsid w:val="004848A0"/>
    <w:rsid w:val="00486B57"/>
    <w:rsid w:val="00490119"/>
    <w:rsid w:val="004916B4"/>
    <w:rsid w:val="004960C3"/>
    <w:rsid w:val="004A07F8"/>
    <w:rsid w:val="004A0DBD"/>
    <w:rsid w:val="004A0E4E"/>
    <w:rsid w:val="004A2A07"/>
    <w:rsid w:val="004A737F"/>
    <w:rsid w:val="004B0B5C"/>
    <w:rsid w:val="004B3E3C"/>
    <w:rsid w:val="004B4521"/>
    <w:rsid w:val="004B55CC"/>
    <w:rsid w:val="004C2012"/>
    <w:rsid w:val="004C38AA"/>
    <w:rsid w:val="004C41B2"/>
    <w:rsid w:val="004C4BCE"/>
    <w:rsid w:val="004C516B"/>
    <w:rsid w:val="004C5BF9"/>
    <w:rsid w:val="004C7CB3"/>
    <w:rsid w:val="004D2039"/>
    <w:rsid w:val="004D30A1"/>
    <w:rsid w:val="004D6A9F"/>
    <w:rsid w:val="004D6BED"/>
    <w:rsid w:val="004E11F4"/>
    <w:rsid w:val="004E5BBE"/>
    <w:rsid w:val="004E63C7"/>
    <w:rsid w:val="004F0BE1"/>
    <w:rsid w:val="004F2E7A"/>
    <w:rsid w:val="004F3626"/>
    <w:rsid w:val="004F45C1"/>
    <w:rsid w:val="005209D5"/>
    <w:rsid w:val="00520BB6"/>
    <w:rsid w:val="00521C11"/>
    <w:rsid w:val="005310C7"/>
    <w:rsid w:val="00534882"/>
    <w:rsid w:val="00535698"/>
    <w:rsid w:val="00536A92"/>
    <w:rsid w:val="00540998"/>
    <w:rsid w:val="00540CFF"/>
    <w:rsid w:val="00542DF6"/>
    <w:rsid w:val="00542E63"/>
    <w:rsid w:val="00546379"/>
    <w:rsid w:val="00550BA1"/>
    <w:rsid w:val="00553716"/>
    <w:rsid w:val="00553F82"/>
    <w:rsid w:val="00556CA2"/>
    <w:rsid w:val="00561391"/>
    <w:rsid w:val="005618FE"/>
    <w:rsid w:val="005635F7"/>
    <w:rsid w:val="00565BB0"/>
    <w:rsid w:val="00565BEE"/>
    <w:rsid w:val="00567224"/>
    <w:rsid w:val="0057383C"/>
    <w:rsid w:val="00574E28"/>
    <w:rsid w:val="0058318C"/>
    <w:rsid w:val="0059641B"/>
    <w:rsid w:val="00597BC7"/>
    <w:rsid w:val="005A329C"/>
    <w:rsid w:val="005A3ECA"/>
    <w:rsid w:val="005A4828"/>
    <w:rsid w:val="005A5994"/>
    <w:rsid w:val="005A5C09"/>
    <w:rsid w:val="005B2636"/>
    <w:rsid w:val="005B42C8"/>
    <w:rsid w:val="005B6C12"/>
    <w:rsid w:val="005B6CEA"/>
    <w:rsid w:val="005C035D"/>
    <w:rsid w:val="005C0616"/>
    <w:rsid w:val="005C0CA0"/>
    <w:rsid w:val="005C3B47"/>
    <w:rsid w:val="005C4516"/>
    <w:rsid w:val="005D002E"/>
    <w:rsid w:val="005D472B"/>
    <w:rsid w:val="005D4A7A"/>
    <w:rsid w:val="005D5D0C"/>
    <w:rsid w:val="005D7186"/>
    <w:rsid w:val="005D751D"/>
    <w:rsid w:val="005D79B6"/>
    <w:rsid w:val="005E0D52"/>
    <w:rsid w:val="005E213C"/>
    <w:rsid w:val="005E4124"/>
    <w:rsid w:val="005E54BE"/>
    <w:rsid w:val="005E7953"/>
    <w:rsid w:val="005F3A5A"/>
    <w:rsid w:val="005F67F9"/>
    <w:rsid w:val="00600B03"/>
    <w:rsid w:val="00611BB9"/>
    <w:rsid w:val="00611BC3"/>
    <w:rsid w:val="006123AC"/>
    <w:rsid w:val="006126E3"/>
    <w:rsid w:val="00612E34"/>
    <w:rsid w:val="00614130"/>
    <w:rsid w:val="0061515F"/>
    <w:rsid w:val="00620DDC"/>
    <w:rsid w:val="006230FD"/>
    <w:rsid w:val="00626CAB"/>
    <w:rsid w:val="00627C54"/>
    <w:rsid w:val="00630A16"/>
    <w:rsid w:val="00631EC1"/>
    <w:rsid w:val="00636EC2"/>
    <w:rsid w:val="00640AA2"/>
    <w:rsid w:val="00641213"/>
    <w:rsid w:val="00642B54"/>
    <w:rsid w:val="00643214"/>
    <w:rsid w:val="006448A4"/>
    <w:rsid w:val="0065132F"/>
    <w:rsid w:val="00655E44"/>
    <w:rsid w:val="00655F1F"/>
    <w:rsid w:val="00661458"/>
    <w:rsid w:val="0067139B"/>
    <w:rsid w:val="00673513"/>
    <w:rsid w:val="0067777C"/>
    <w:rsid w:val="0068117C"/>
    <w:rsid w:val="00691D8F"/>
    <w:rsid w:val="00691F58"/>
    <w:rsid w:val="00692294"/>
    <w:rsid w:val="006A15B1"/>
    <w:rsid w:val="006A2874"/>
    <w:rsid w:val="006A2F73"/>
    <w:rsid w:val="006A3755"/>
    <w:rsid w:val="006A3CFD"/>
    <w:rsid w:val="006A6E2A"/>
    <w:rsid w:val="006B077B"/>
    <w:rsid w:val="006B1679"/>
    <w:rsid w:val="006B444D"/>
    <w:rsid w:val="006B645C"/>
    <w:rsid w:val="006C263E"/>
    <w:rsid w:val="006C2E4A"/>
    <w:rsid w:val="006C5C90"/>
    <w:rsid w:val="006D0AC8"/>
    <w:rsid w:val="006D1420"/>
    <w:rsid w:val="006D3284"/>
    <w:rsid w:val="006D3DBA"/>
    <w:rsid w:val="006D45DA"/>
    <w:rsid w:val="006D6C48"/>
    <w:rsid w:val="006E2AAF"/>
    <w:rsid w:val="006E3DE3"/>
    <w:rsid w:val="006E6701"/>
    <w:rsid w:val="006E7C87"/>
    <w:rsid w:val="006F10EE"/>
    <w:rsid w:val="006F2666"/>
    <w:rsid w:val="006F304D"/>
    <w:rsid w:val="006F3ECD"/>
    <w:rsid w:val="006F64CE"/>
    <w:rsid w:val="007025FE"/>
    <w:rsid w:val="00703583"/>
    <w:rsid w:val="007049C9"/>
    <w:rsid w:val="0070693E"/>
    <w:rsid w:val="00710EEA"/>
    <w:rsid w:val="00717738"/>
    <w:rsid w:val="00717DD4"/>
    <w:rsid w:val="00720B56"/>
    <w:rsid w:val="00722D22"/>
    <w:rsid w:val="00724F2F"/>
    <w:rsid w:val="00727A1C"/>
    <w:rsid w:val="007314B8"/>
    <w:rsid w:val="00735B5A"/>
    <w:rsid w:val="0073773B"/>
    <w:rsid w:val="00740DD9"/>
    <w:rsid w:val="00742022"/>
    <w:rsid w:val="007453E1"/>
    <w:rsid w:val="00746989"/>
    <w:rsid w:val="00746A1E"/>
    <w:rsid w:val="007473C6"/>
    <w:rsid w:val="0075434E"/>
    <w:rsid w:val="00771AAA"/>
    <w:rsid w:val="007737F0"/>
    <w:rsid w:val="007843DD"/>
    <w:rsid w:val="0078685B"/>
    <w:rsid w:val="007869B4"/>
    <w:rsid w:val="00786AF0"/>
    <w:rsid w:val="00786E9D"/>
    <w:rsid w:val="00787FFD"/>
    <w:rsid w:val="00790164"/>
    <w:rsid w:val="00792464"/>
    <w:rsid w:val="00793F59"/>
    <w:rsid w:val="00794266"/>
    <w:rsid w:val="00796125"/>
    <w:rsid w:val="007976C9"/>
    <w:rsid w:val="007A192D"/>
    <w:rsid w:val="007A4BEF"/>
    <w:rsid w:val="007A76BF"/>
    <w:rsid w:val="007B041C"/>
    <w:rsid w:val="007B69AA"/>
    <w:rsid w:val="007B6F2D"/>
    <w:rsid w:val="007C0598"/>
    <w:rsid w:val="007C1F58"/>
    <w:rsid w:val="007C297D"/>
    <w:rsid w:val="007C7AB8"/>
    <w:rsid w:val="007D0CB0"/>
    <w:rsid w:val="007D2846"/>
    <w:rsid w:val="007D5783"/>
    <w:rsid w:val="007D5CE1"/>
    <w:rsid w:val="007E0B52"/>
    <w:rsid w:val="007E253E"/>
    <w:rsid w:val="007E6756"/>
    <w:rsid w:val="007E7C31"/>
    <w:rsid w:val="007F2021"/>
    <w:rsid w:val="007F4120"/>
    <w:rsid w:val="007F53DA"/>
    <w:rsid w:val="00800EE1"/>
    <w:rsid w:val="00801E3A"/>
    <w:rsid w:val="008022F2"/>
    <w:rsid w:val="00807DA6"/>
    <w:rsid w:val="0081283B"/>
    <w:rsid w:val="0081313F"/>
    <w:rsid w:val="00814CE0"/>
    <w:rsid w:val="00814D2C"/>
    <w:rsid w:val="00816FD2"/>
    <w:rsid w:val="00817428"/>
    <w:rsid w:val="00821095"/>
    <w:rsid w:val="008256D8"/>
    <w:rsid w:val="00825F57"/>
    <w:rsid w:val="0082719E"/>
    <w:rsid w:val="00837192"/>
    <w:rsid w:val="008374E4"/>
    <w:rsid w:val="0084039B"/>
    <w:rsid w:val="00840909"/>
    <w:rsid w:val="00843B7D"/>
    <w:rsid w:val="00844F15"/>
    <w:rsid w:val="00847D96"/>
    <w:rsid w:val="00851F28"/>
    <w:rsid w:val="0085290D"/>
    <w:rsid w:val="00865384"/>
    <w:rsid w:val="008722E7"/>
    <w:rsid w:val="00875FA2"/>
    <w:rsid w:val="00877D4E"/>
    <w:rsid w:val="0088042D"/>
    <w:rsid w:val="00881824"/>
    <w:rsid w:val="008835EF"/>
    <w:rsid w:val="00883E14"/>
    <w:rsid w:val="00884178"/>
    <w:rsid w:val="0088548F"/>
    <w:rsid w:val="0089049E"/>
    <w:rsid w:val="008910EE"/>
    <w:rsid w:val="0089127C"/>
    <w:rsid w:val="008A2126"/>
    <w:rsid w:val="008A266B"/>
    <w:rsid w:val="008A4BEF"/>
    <w:rsid w:val="008A66DE"/>
    <w:rsid w:val="008B09BA"/>
    <w:rsid w:val="008B17D5"/>
    <w:rsid w:val="008B1F98"/>
    <w:rsid w:val="008B5177"/>
    <w:rsid w:val="008B54F9"/>
    <w:rsid w:val="008B5BC4"/>
    <w:rsid w:val="008C2526"/>
    <w:rsid w:val="008C6273"/>
    <w:rsid w:val="008C6377"/>
    <w:rsid w:val="008C7ECB"/>
    <w:rsid w:val="008D0774"/>
    <w:rsid w:val="008D0ACE"/>
    <w:rsid w:val="008D1669"/>
    <w:rsid w:val="008D448C"/>
    <w:rsid w:val="008E27BB"/>
    <w:rsid w:val="008F72CA"/>
    <w:rsid w:val="0090139D"/>
    <w:rsid w:val="009112AC"/>
    <w:rsid w:val="009118D5"/>
    <w:rsid w:val="00911CD8"/>
    <w:rsid w:val="009152C1"/>
    <w:rsid w:val="00917AFA"/>
    <w:rsid w:val="00922F12"/>
    <w:rsid w:val="009241D1"/>
    <w:rsid w:val="009251E6"/>
    <w:rsid w:val="00925CA8"/>
    <w:rsid w:val="00931F0F"/>
    <w:rsid w:val="00934E22"/>
    <w:rsid w:val="0094024A"/>
    <w:rsid w:val="009423B5"/>
    <w:rsid w:val="009475F6"/>
    <w:rsid w:val="00950488"/>
    <w:rsid w:val="009543FF"/>
    <w:rsid w:val="00956A02"/>
    <w:rsid w:val="00962536"/>
    <w:rsid w:val="009632E4"/>
    <w:rsid w:val="00963D77"/>
    <w:rsid w:val="00966260"/>
    <w:rsid w:val="00972250"/>
    <w:rsid w:val="00972B77"/>
    <w:rsid w:val="00973FBC"/>
    <w:rsid w:val="00974CDA"/>
    <w:rsid w:val="00981B55"/>
    <w:rsid w:val="00985A7C"/>
    <w:rsid w:val="00987DD3"/>
    <w:rsid w:val="00993F82"/>
    <w:rsid w:val="009A349D"/>
    <w:rsid w:val="009A4472"/>
    <w:rsid w:val="009A5DEE"/>
    <w:rsid w:val="009B1F85"/>
    <w:rsid w:val="009B73B5"/>
    <w:rsid w:val="009B7799"/>
    <w:rsid w:val="009C2A0A"/>
    <w:rsid w:val="009C7CCC"/>
    <w:rsid w:val="009D1E4C"/>
    <w:rsid w:val="009D345E"/>
    <w:rsid w:val="009D6F25"/>
    <w:rsid w:val="009D72D5"/>
    <w:rsid w:val="009E06B0"/>
    <w:rsid w:val="009E0B9B"/>
    <w:rsid w:val="009E1012"/>
    <w:rsid w:val="009E1477"/>
    <w:rsid w:val="009E1BEE"/>
    <w:rsid w:val="009E6D1A"/>
    <w:rsid w:val="009E7210"/>
    <w:rsid w:val="009F1BCD"/>
    <w:rsid w:val="009F53E0"/>
    <w:rsid w:val="009F6B5E"/>
    <w:rsid w:val="00A038FE"/>
    <w:rsid w:val="00A03C0D"/>
    <w:rsid w:val="00A07B28"/>
    <w:rsid w:val="00A1329B"/>
    <w:rsid w:val="00A22DD2"/>
    <w:rsid w:val="00A27987"/>
    <w:rsid w:val="00A27ABB"/>
    <w:rsid w:val="00A31B8D"/>
    <w:rsid w:val="00A33A86"/>
    <w:rsid w:val="00A36023"/>
    <w:rsid w:val="00A407AB"/>
    <w:rsid w:val="00A407DF"/>
    <w:rsid w:val="00A41DE0"/>
    <w:rsid w:val="00A431F2"/>
    <w:rsid w:val="00A442B9"/>
    <w:rsid w:val="00A47550"/>
    <w:rsid w:val="00A545E8"/>
    <w:rsid w:val="00A54A8D"/>
    <w:rsid w:val="00A6011D"/>
    <w:rsid w:val="00A645D0"/>
    <w:rsid w:val="00A714F2"/>
    <w:rsid w:val="00A72DB1"/>
    <w:rsid w:val="00A74D40"/>
    <w:rsid w:val="00A775C4"/>
    <w:rsid w:val="00A81B63"/>
    <w:rsid w:val="00A81E51"/>
    <w:rsid w:val="00A82B64"/>
    <w:rsid w:val="00A830DC"/>
    <w:rsid w:val="00A83D93"/>
    <w:rsid w:val="00A84807"/>
    <w:rsid w:val="00A84D42"/>
    <w:rsid w:val="00A859FC"/>
    <w:rsid w:val="00A913CC"/>
    <w:rsid w:val="00A94384"/>
    <w:rsid w:val="00A95867"/>
    <w:rsid w:val="00AA1953"/>
    <w:rsid w:val="00AA1ECC"/>
    <w:rsid w:val="00AA72F8"/>
    <w:rsid w:val="00AB04C2"/>
    <w:rsid w:val="00AB5DF1"/>
    <w:rsid w:val="00AC29FC"/>
    <w:rsid w:val="00AC2DC8"/>
    <w:rsid w:val="00AC3E82"/>
    <w:rsid w:val="00AC5AA0"/>
    <w:rsid w:val="00AC6457"/>
    <w:rsid w:val="00AC7F44"/>
    <w:rsid w:val="00AD0318"/>
    <w:rsid w:val="00AD391D"/>
    <w:rsid w:val="00AD4913"/>
    <w:rsid w:val="00AD61F2"/>
    <w:rsid w:val="00AE23A7"/>
    <w:rsid w:val="00AE2B45"/>
    <w:rsid w:val="00AE4917"/>
    <w:rsid w:val="00AE7D3F"/>
    <w:rsid w:val="00AF24F5"/>
    <w:rsid w:val="00AF5543"/>
    <w:rsid w:val="00AF6C76"/>
    <w:rsid w:val="00B02AD0"/>
    <w:rsid w:val="00B068CE"/>
    <w:rsid w:val="00B16803"/>
    <w:rsid w:val="00B266B6"/>
    <w:rsid w:val="00B330B6"/>
    <w:rsid w:val="00B34702"/>
    <w:rsid w:val="00B36760"/>
    <w:rsid w:val="00B500AE"/>
    <w:rsid w:val="00B52B96"/>
    <w:rsid w:val="00B625D3"/>
    <w:rsid w:val="00B70482"/>
    <w:rsid w:val="00B71332"/>
    <w:rsid w:val="00B73A4D"/>
    <w:rsid w:val="00B76B32"/>
    <w:rsid w:val="00B77424"/>
    <w:rsid w:val="00B80738"/>
    <w:rsid w:val="00B82A60"/>
    <w:rsid w:val="00B85426"/>
    <w:rsid w:val="00B8687D"/>
    <w:rsid w:val="00B906F7"/>
    <w:rsid w:val="00B926CC"/>
    <w:rsid w:val="00B94B59"/>
    <w:rsid w:val="00BA0FCB"/>
    <w:rsid w:val="00BA1377"/>
    <w:rsid w:val="00BA2804"/>
    <w:rsid w:val="00BB0A9E"/>
    <w:rsid w:val="00BB15B6"/>
    <w:rsid w:val="00BB3D7F"/>
    <w:rsid w:val="00BB5685"/>
    <w:rsid w:val="00BB648D"/>
    <w:rsid w:val="00BC30E3"/>
    <w:rsid w:val="00BC30F5"/>
    <w:rsid w:val="00BC3144"/>
    <w:rsid w:val="00BC46AF"/>
    <w:rsid w:val="00BC489E"/>
    <w:rsid w:val="00BC5818"/>
    <w:rsid w:val="00BC7D72"/>
    <w:rsid w:val="00BD223B"/>
    <w:rsid w:val="00BD48F9"/>
    <w:rsid w:val="00BD5EE4"/>
    <w:rsid w:val="00BE1DA3"/>
    <w:rsid w:val="00BE4D16"/>
    <w:rsid w:val="00BF40A8"/>
    <w:rsid w:val="00BF4B95"/>
    <w:rsid w:val="00C0163D"/>
    <w:rsid w:val="00C05BD9"/>
    <w:rsid w:val="00C07A69"/>
    <w:rsid w:val="00C10F19"/>
    <w:rsid w:val="00C2093D"/>
    <w:rsid w:val="00C22B55"/>
    <w:rsid w:val="00C24695"/>
    <w:rsid w:val="00C24707"/>
    <w:rsid w:val="00C24DBA"/>
    <w:rsid w:val="00C2599D"/>
    <w:rsid w:val="00C33DC8"/>
    <w:rsid w:val="00C4004A"/>
    <w:rsid w:val="00C446DE"/>
    <w:rsid w:val="00C46060"/>
    <w:rsid w:val="00C52CDA"/>
    <w:rsid w:val="00C5323C"/>
    <w:rsid w:val="00C543CB"/>
    <w:rsid w:val="00C558CB"/>
    <w:rsid w:val="00C7795F"/>
    <w:rsid w:val="00C83C30"/>
    <w:rsid w:val="00C87CB0"/>
    <w:rsid w:val="00C90B48"/>
    <w:rsid w:val="00C91677"/>
    <w:rsid w:val="00C95486"/>
    <w:rsid w:val="00C96C3A"/>
    <w:rsid w:val="00CA167F"/>
    <w:rsid w:val="00CA1B5D"/>
    <w:rsid w:val="00CA3BA5"/>
    <w:rsid w:val="00CA5902"/>
    <w:rsid w:val="00CB0165"/>
    <w:rsid w:val="00CB13B0"/>
    <w:rsid w:val="00CB15E1"/>
    <w:rsid w:val="00CB243B"/>
    <w:rsid w:val="00CB340D"/>
    <w:rsid w:val="00CB7325"/>
    <w:rsid w:val="00CC6778"/>
    <w:rsid w:val="00CC7051"/>
    <w:rsid w:val="00CD3E93"/>
    <w:rsid w:val="00CD45F3"/>
    <w:rsid w:val="00CD779A"/>
    <w:rsid w:val="00CE095C"/>
    <w:rsid w:val="00CE595E"/>
    <w:rsid w:val="00CF23A2"/>
    <w:rsid w:val="00CF257E"/>
    <w:rsid w:val="00CF324C"/>
    <w:rsid w:val="00CF462E"/>
    <w:rsid w:val="00CF517B"/>
    <w:rsid w:val="00CF5D30"/>
    <w:rsid w:val="00CF7038"/>
    <w:rsid w:val="00D01856"/>
    <w:rsid w:val="00D04FBC"/>
    <w:rsid w:val="00D05EF2"/>
    <w:rsid w:val="00D064A0"/>
    <w:rsid w:val="00D10622"/>
    <w:rsid w:val="00D12007"/>
    <w:rsid w:val="00D141C1"/>
    <w:rsid w:val="00D14888"/>
    <w:rsid w:val="00D20F46"/>
    <w:rsid w:val="00D23E4F"/>
    <w:rsid w:val="00D25415"/>
    <w:rsid w:val="00D259DA"/>
    <w:rsid w:val="00D27BE5"/>
    <w:rsid w:val="00D302D2"/>
    <w:rsid w:val="00D31458"/>
    <w:rsid w:val="00D3176D"/>
    <w:rsid w:val="00D35C1A"/>
    <w:rsid w:val="00D362F9"/>
    <w:rsid w:val="00D36306"/>
    <w:rsid w:val="00D365EF"/>
    <w:rsid w:val="00D36905"/>
    <w:rsid w:val="00D37F56"/>
    <w:rsid w:val="00D41001"/>
    <w:rsid w:val="00D41706"/>
    <w:rsid w:val="00D42F9D"/>
    <w:rsid w:val="00D5035B"/>
    <w:rsid w:val="00D529C6"/>
    <w:rsid w:val="00D541F3"/>
    <w:rsid w:val="00D54DAB"/>
    <w:rsid w:val="00D55901"/>
    <w:rsid w:val="00D55C87"/>
    <w:rsid w:val="00D56134"/>
    <w:rsid w:val="00D57FB0"/>
    <w:rsid w:val="00D6128B"/>
    <w:rsid w:val="00D61A2F"/>
    <w:rsid w:val="00D61EC0"/>
    <w:rsid w:val="00D62880"/>
    <w:rsid w:val="00D63588"/>
    <w:rsid w:val="00D67D1E"/>
    <w:rsid w:val="00D74F1E"/>
    <w:rsid w:val="00D753FC"/>
    <w:rsid w:val="00D8349A"/>
    <w:rsid w:val="00D94160"/>
    <w:rsid w:val="00D9716D"/>
    <w:rsid w:val="00DA0D6F"/>
    <w:rsid w:val="00DA4077"/>
    <w:rsid w:val="00DA5C25"/>
    <w:rsid w:val="00DA7BE1"/>
    <w:rsid w:val="00DB1231"/>
    <w:rsid w:val="00DB17EC"/>
    <w:rsid w:val="00DB5DAF"/>
    <w:rsid w:val="00DB6E14"/>
    <w:rsid w:val="00DC2C67"/>
    <w:rsid w:val="00DC500A"/>
    <w:rsid w:val="00DC5D3F"/>
    <w:rsid w:val="00DD39CC"/>
    <w:rsid w:val="00DD429B"/>
    <w:rsid w:val="00DD7031"/>
    <w:rsid w:val="00DD713D"/>
    <w:rsid w:val="00DE7014"/>
    <w:rsid w:val="00DF0B69"/>
    <w:rsid w:val="00DF1879"/>
    <w:rsid w:val="00DF4D51"/>
    <w:rsid w:val="00DF54DD"/>
    <w:rsid w:val="00E0187F"/>
    <w:rsid w:val="00E06452"/>
    <w:rsid w:val="00E10404"/>
    <w:rsid w:val="00E149F7"/>
    <w:rsid w:val="00E15472"/>
    <w:rsid w:val="00E17676"/>
    <w:rsid w:val="00E204A3"/>
    <w:rsid w:val="00E20EB6"/>
    <w:rsid w:val="00E22719"/>
    <w:rsid w:val="00E23082"/>
    <w:rsid w:val="00E23FEE"/>
    <w:rsid w:val="00E248BE"/>
    <w:rsid w:val="00E25D75"/>
    <w:rsid w:val="00E27615"/>
    <w:rsid w:val="00E305A2"/>
    <w:rsid w:val="00E335A7"/>
    <w:rsid w:val="00E349F9"/>
    <w:rsid w:val="00E34FF7"/>
    <w:rsid w:val="00E35ECE"/>
    <w:rsid w:val="00E361BA"/>
    <w:rsid w:val="00E36B98"/>
    <w:rsid w:val="00E42986"/>
    <w:rsid w:val="00E45F7D"/>
    <w:rsid w:val="00E460F1"/>
    <w:rsid w:val="00E47990"/>
    <w:rsid w:val="00E52370"/>
    <w:rsid w:val="00E54CE7"/>
    <w:rsid w:val="00E55774"/>
    <w:rsid w:val="00E57767"/>
    <w:rsid w:val="00E60AB0"/>
    <w:rsid w:val="00E617E2"/>
    <w:rsid w:val="00E67D16"/>
    <w:rsid w:val="00E70CD1"/>
    <w:rsid w:val="00E74461"/>
    <w:rsid w:val="00E758FB"/>
    <w:rsid w:val="00E86047"/>
    <w:rsid w:val="00E862F5"/>
    <w:rsid w:val="00E867EC"/>
    <w:rsid w:val="00E924FE"/>
    <w:rsid w:val="00E95F9A"/>
    <w:rsid w:val="00E9759A"/>
    <w:rsid w:val="00EA01B9"/>
    <w:rsid w:val="00EA0CD5"/>
    <w:rsid w:val="00EA56C0"/>
    <w:rsid w:val="00EA6B2E"/>
    <w:rsid w:val="00EB160F"/>
    <w:rsid w:val="00EB28E0"/>
    <w:rsid w:val="00EB5EBB"/>
    <w:rsid w:val="00EB6C21"/>
    <w:rsid w:val="00EB707C"/>
    <w:rsid w:val="00EC0AE8"/>
    <w:rsid w:val="00EC3698"/>
    <w:rsid w:val="00EC4D9D"/>
    <w:rsid w:val="00EC4F73"/>
    <w:rsid w:val="00EC5EAE"/>
    <w:rsid w:val="00EC6EF9"/>
    <w:rsid w:val="00ED01E3"/>
    <w:rsid w:val="00ED7B72"/>
    <w:rsid w:val="00EE094A"/>
    <w:rsid w:val="00EE193F"/>
    <w:rsid w:val="00EE4D73"/>
    <w:rsid w:val="00EE655F"/>
    <w:rsid w:val="00EE6BB3"/>
    <w:rsid w:val="00EF0A6E"/>
    <w:rsid w:val="00EF3678"/>
    <w:rsid w:val="00EF6199"/>
    <w:rsid w:val="00EF7341"/>
    <w:rsid w:val="00F0157D"/>
    <w:rsid w:val="00F077FD"/>
    <w:rsid w:val="00F11186"/>
    <w:rsid w:val="00F133D9"/>
    <w:rsid w:val="00F14E23"/>
    <w:rsid w:val="00F31301"/>
    <w:rsid w:val="00F318C0"/>
    <w:rsid w:val="00F31F08"/>
    <w:rsid w:val="00F32AC4"/>
    <w:rsid w:val="00F374F1"/>
    <w:rsid w:val="00F406A6"/>
    <w:rsid w:val="00F4349C"/>
    <w:rsid w:val="00F519BB"/>
    <w:rsid w:val="00F52BFE"/>
    <w:rsid w:val="00F55B7D"/>
    <w:rsid w:val="00F57660"/>
    <w:rsid w:val="00F662E9"/>
    <w:rsid w:val="00F6651C"/>
    <w:rsid w:val="00F668AE"/>
    <w:rsid w:val="00F706ED"/>
    <w:rsid w:val="00F73CF3"/>
    <w:rsid w:val="00F7426C"/>
    <w:rsid w:val="00F7483A"/>
    <w:rsid w:val="00F83CFC"/>
    <w:rsid w:val="00F856A3"/>
    <w:rsid w:val="00F95D42"/>
    <w:rsid w:val="00FA0552"/>
    <w:rsid w:val="00FA0A6E"/>
    <w:rsid w:val="00FA125A"/>
    <w:rsid w:val="00FA1389"/>
    <w:rsid w:val="00FA244C"/>
    <w:rsid w:val="00FA2674"/>
    <w:rsid w:val="00FA4613"/>
    <w:rsid w:val="00FB09D4"/>
    <w:rsid w:val="00FB2159"/>
    <w:rsid w:val="00FB3800"/>
    <w:rsid w:val="00FC01EC"/>
    <w:rsid w:val="00FC30E6"/>
    <w:rsid w:val="00FC3821"/>
    <w:rsid w:val="00FC4623"/>
    <w:rsid w:val="00FD0269"/>
    <w:rsid w:val="00FD0526"/>
    <w:rsid w:val="00FD62F8"/>
    <w:rsid w:val="00FD6D0D"/>
    <w:rsid w:val="00FD7FB7"/>
    <w:rsid w:val="00FE2884"/>
    <w:rsid w:val="00FE3352"/>
    <w:rsid w:val="00FE4BED"/>
    <w:rsid w:val="00FE6960"/>
    <w:rsid w:val="00FE7D1A"/>
    <w:rsid w:val="00FF308C"/>
    <w:rsid w:val="00FF5013"/>
    <w:rsid w:val="00FF76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0FA5B"/>
  <w15:chartTrackingRefBased/>
  <w15:docId w15:val="{07409BED-F9BE-4EAD-9D17-76D397740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A1389"/>
    <w:rPr>
      <w:rFonts w:ascii="Times New Roman" w:eastAsia="Times New Roman" w:hAnsi="Times New Roman"/>
      <w:sz w:val="24"/>
    </w:rPr>
  </w:style>
  <w:style w:type="paragraph" w:styleId="Naslov1">
    <w:name w:val="heading 1"/>
    <w:basedOn w:val="Navaden"/>
    <w:next w:val="Navaden"/>
    <w:link w:val="Naslov1Znak"/>
    <w:uiPriority w:val="9"/>
    <w:qFormat/>
    <w:rsid w:val="00F7483A"/>
    <w:pPr>
      <w:keepNext/>
      <w:keepLines/>
      <w:spacing w:before="240"/>
      <w:outlineLvl w:val="0"/>
    </w:pPr>
    <w:rPr>
      <w:rFonts w:ascii="Calibri Light" w:hAnsi="Calibri Light"/>
      <w:color w:val="2E74B5"/>
      <w:sz w:val="32"/>
      <w:szCs w:val="32"/>
    </w:rPr>
  </w:style>
  <w:style w:type="paragraph" w:styleId="Naslov2">
    <w:name w:val="heading 2"/>
    <w:basedOn w:val="Navaden"/>
    <w:next w:val="Navaden"/>
    <w:link w:val="Naslov2Znak"/>
    <w:uiPriority w:val="9"/>
    <w:semiHidden/>
    <w:unhideWhenUsed/>
    <w:qFormat/>
    <w:rsid w:val="007D2846"/>
    <w:pPr>
      <w:keepNext/>
      <w:keepLines/>
      <w:spacing w:before="40"/>
      <w:outlineLvl w:val="1"/>
    </w:pPr>
    <w:rPr>
      <w:rFonts w:ascii="Calibri Light" w:hAnsi="Calibri Light"/>
      <w:color w:val="2E74B5"/>
      <w:sz w:val="26"/>
      <w:szCs w:val="26"/>
    </w:rPr>
  </w:style>
  <w:style w:type="paragraph" w:styleId="Naslov3">
    <w:name w:val="heading 3"/>
    <w:basedOn w:val="Navaden"/>
    <w:next w:val="Navaden"/>
    <w:link w:val="Naslov3Znak"/>
    <w:uiPriority w:val="7"/>
    <w:qFormat/>
    <w:rsid w:val="00E149F7"/>
    <w:pPr>
      <w:keepNext/>
      <w:widowControl w:val="0"/>
      <w:spacing w:before="240" w:after="60"/>
      <w:jc w:val="both"/>
      <w:outlineLvl w:val="2"/>
    </w:pPr>
    <w:rPr>
      <w:rFonts w:ascii="Arial" w:hAnsi="Arial" w:cs="Arial"/>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5E7953"/>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link w:val="Glava"/>
    <w:uiPriority w:val="99"/>
    <w:rsid w:val="005E7953"/>
    <w:rPr>
      <w:rFonts w:ascii="Arial" w:eastAsia="Times New Roman" w:hAnsi="Arial" w:cs="Times New Roman"/>
      <w:sz w:val="20"/>
      <w:szCs w:val="20"/>
      <w:lang w:eastAsia="sl-SI"/>
    </w:rPr>
  </w:style>
  <w:style w:type="paragraph" w:styleId="Noga">
    <w:name w:val="footer"/>
    <w:basedOn w:val="Navaden"/>
    <w:link w:val="NogaZnak"/>
    <w:uiPriority w:val="99"/>
    <w:rsid w:val="005E7953"/>
    <w:pPr>
      <w:tabs>
        <w:tab w:val="center" w:pos="4536"/>
        <w:tab w:val="right" w:pos="9072"/>
      </w:tabs>
    </w:pPr>
    <w:rPr>
      <w:lang w:val="x-none" w:eastAsia="x-none"/>
    </w:rPr>
  </w:style>
  <w:style w:type="character" w:customStyle="1" w:styleId="NogaZnak">
    <w:name w:val="Noga Znak"/>
    <w:link w:val="Noga"/>
    <w:uiPriority w:val="99"/>
    <w:rsid w:val="005E7953"/>
    <w:rPr>
      <w:rFonts w:ascii="Times New Roman" w:eastAsia="Times New Roman" w:hAnsi="Times New Roman" w:cs="Times New Roman"/>
      <w:sz w:val="24"/>
      <w:szCs w:val="20"/>
      <w:lang w:val="x-none" w:eastAsia="x-none"/>
    </w:rPr>
  </w:style>
  <w:style w:type="paragraph" w:customStyle="1" w:styleId="Default">
    <w:name w:val="Default"/>
    <w:rsid w:val="005E7953"/>
    <w:pPr>
      <w:autoSpaceDE w:val="0"/>
      <w:autoSpaceDN w:val="0"/>
      <w:adjustRightInd w:val="0"/>
    </w:pPr>
    <w:rPr>
      <w:rFonts w:ascii="Tahoma" w:eastAsia="Times New Roman" w:hAnsi="Tahoma" w:cs="Tahoma"/>
      <w:color w:val="000000"/>
      <w:sz w:val="24"/>
      <w:szCs w:val="24"/>
    </w:rPr>
  </w:style>
  <w:style w:type="paragraph" w:styleId="Odstavekseznama">
    <w:name w:val="List Paragraph"/>
    <w:aliases w:val="za tekst,Odstavek seznama_IP,Označevanje,List Paragraph2,Colorful List - Accent 11,List Paragraph1,Literatura - znanstveno,UEDAŞ Bullet,abc siralı,K1,Table of contents numbered,Elenco num ARGEA,body,Odsek zoznamu2,Bullet Number,lp1,lp11"/>
    <w:basedOn w:val="Navaden"/>
    <w:link w:val="OdstavekseznamaZnak"/>
    <w:uiPriority w:val="1"/>
    <w:qFormat/>
    <w:rsid w:val="005E7953"/>
    <w:pPr>
      <w:spacing w:after="200" w:line="276" w:lineRule="auto"/>
      <w:ind w:left="720"/>
    </w:pPr>
    <w:rPr>
      <w:rFonts w:eastAsia="Calibri"/>
      <w:sz w:val="22"/>
      <w:szCs w:val="22"/>
    </w:rPr>
  </w:style>
  <w:style w:type="paragraph" w:customStyle="1" w:styleId="navadenodebeljenvelik">
    <w:name w:val="navaden_odebeljen_velik"/>
    <w:basedOn w:val="Navaden"/>
    <w:rsid w:val="005E7953"/>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character" w:customStyle="1" w:styleId="OdstavekseznamaZnak">
    <w:name w:val="Odstavek seznama Znak"/>
    <w:aliases w:val="za tekst Znak,Odstavek seznama_IP Znak,Označevanje Znak,List Paragraph2 Znak,Colorful List - Accent 11 Znak,List Paragraph1 Znak,Literatura - znanstveno Znak,UEDAŞ Bullet Znak,abc siralı Znak,K1 Znak,Table of contents numbered Znak"/>
    <w:link w:val="Odstavekseznama"/>
    <w:uiPriority w:val="1"/>
    <w:qFormat/>
    <w:locked/>
    <w:rsid w:val="005E7953"/>
    <w:rPr>
      <w:rFonts w:ascii="Times New Roman" w:eastAsia="Calibri" w:hAnsi="Times New Roman" w:cs="Times New Roman"/>
      <w:lang w:eastAsia="sl-SI"/>
    </w:rPr>
  </w:style>
  <w:style w:type="table" w:styleId="Tabelamrea">
    <w:name w:val="Table Grid"/>
    <w:basedOn w:val="Navadnatabela"/>
    <w:uiPriority w:val="39"/>
    <w:rsid w:val="005E79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link w:val="Naslov3"/>
    <w:uiPriority w:val="7"/>
    <w:rsid w:val="00E149F7"/>
    <w:rPr>
      <w:rFonts w:ascii="Arial" w:eastAsia="Times New Roman" w:hAnsi="Arial" w:cs="Arial"/>
      <w:b/>
      <w:bCs/>
      <w:sz w:val="26"/>
      <w:szCs w:val="26"/>
      <w:lang w:eastAsia="sl-SI"/>
    </w:rPr>
  </w:style>
  <w:style w:type="paragraph" w:styleId="Telobesedila2">
    <w:name w:val="Body Text 2"/>
    <w:basedOn w:val="Navaden"/>
    <w:link w:val="Telobesedila2Znak"/>
    <w:rsid w:val="003C11F6"/>
    <w:rPr>
      <w:sz w:val="22"/>
      <w:lang w:val="x-none" w:eastAsia="x-none"/>
    </w:rPr>
  </w:style>
  <w:style w:type="character" w:customStyle="1" w:styleId="Telobesedila2Znak">
    <w:name w:val="Telo besedila 2 Znak"/>
    <w:link w:val="Telobesedila2"/>
    <w:rsid w:val="003C11F6"/>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3C11F6"/>
    <w:pPr>
      <w:jc w:val="both"/>
    </w:pPr>
    <w:rPr>
      <w:lang w:val="x-none" w:eastAsia="x-none"/>
    </w:rPr>
  </w:style>
  <w:style w:type="character" w:customStyle="1" w:styleId="Telobesedila3Znak">
    <w:name w:val="Telo besedila 3 Znak"/>
    <w:link w:val="Telobesedila3"/>
    <w:rsid w:val="003C11F6"/>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3C11F6"/>
    <w:pPr>
      <w:keepLines/>
      <w:overflowPunct w:val="0"/>
      <w:autoSpaceDE w:val="0"/>
      <w:autoSpaceDN w:val="0"/>
      <w:adjustRightInd w:val="0"/>
      <w:spacing w:line="300" w:lineRule="auto"/>
      <w:jc w:val="both"/>
      <w:textAlignment w:val="baseline"/>
    </w:pPr>
    <w:rPr>
      <w:color w:val="000000"/>
      <w:sz w:val="22"/>
    </w:rPr>
  </w:style>
  <w:style w:type="paragraph" w:styleId="Telobesedila">
    <w:name w:val="Body Text"/>
    <w:basedOn w:val="Navaden"/>
    <w:link w:val="TelobesedilaZnak"/>
    <w:uiPriority w:val="99"/>
    <w:unhideWhenUsed/>
    <w:rsid w:val="00AC6457"/>
    <w:pPr>
      <w:spacing w:after="120"/>
    </w:pPr>
  </w:style>
  <w:style w:type="character" w:customStyle="1" w:styleId="TelobesedilaZnak">
    <w:name w:val="Telo besedila Znak"/>
    <w:link w:val="Telobesedila"/>
    <w:uiPriority w:val="99"/>
    <w:rsid w:val="00AC6457"/>
    <w:rPr>
      <w:rFonts w:ascii="Times New Roman" w:eastAsia="Times New Roman" w:hAnsi="Times New Roman" w:cs="Times New Roman"/>
      <w:sz w:val="24"/>
      <w:szCs w:val="20"/>
      <w:lang w:eastAsia="sl-SI"/>
    </w:rPr>
  </w:style>
  <w:style w:type="paragraph" w:customStyle="1" w:styleId="Slog">
    <w:name w:val="Slog"/>
    <w:rsid w:val="005B6CEA"/>
    <w:pPr>
      <w:widowControl w:val="0"/>
      <w:autoSpaceDE w:val="0"/>
      <w:autoSpaceDN w:val="0"/>
      <w:adjustRightInd w:val="0"/>
    </w:pPr>
    <w:rPr>
      <w:rFonts w:ascii="Arial" w:eastAsia="Times New Roman" w:hAnsi="Arial" w:cs="Arial"/>
      <w:sz w:val="24"/>
      <w:szCs w:val="24"/>
    </w:rPr>
  </w:style>
  <w:style w:type="table" w:customStyle="1" w:styleId="Tabelamrea1">
    <w:name w:val="Tabela – mreža1"/>
    <w:basedOn w:val="Navadnatabela"/>
    <w:next w:val="Tabelamrea"/>
    <w:uiPriority w:val="99"/>
    <w:rsid w:val="00877D4E"/>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877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4D2039"/>
    <w:rPr>
      <w:color w:val="0563C1"/>
      <w:u w:val="single"/>
    </w:rPr>
  </w:style>
  <w:style w:type="character" w:customStyle="1" w:styleId="Naslov1Znak">
    <w:name w:val="Naslov 1 Znak"/>
    <w:link w:val="Naslov1"/>
    <w:uiPriority w:val="9"/>
    <w:rsid w:val="00F7483A"/>
    <w:rPr>
      <w:rFonts w:ascii="Calibri Light" w:eastAsia="Times New Roman" w:hAnsi="Calibri Light" w:cs="Times New Roman"/>
      <w:color w:val="2E74B5"/>
      <w:sz w:val="32"/>
      <w:szCs w:val="32"/>
      <w:lang w:eastAsia="sl-SI"/>
    </w:rPr>
  </w:style>
  <w:style w:type="paragraph" w:styleId="Telobesedila-zamik">
    <w:name w:val="Body Text Indent"/>
    <w:basedOn w:val="Navaden"/>
    <w:link w:val="Telobesedila-zamikZnak"/>
    <w:rsid w:val="00F7483A"/>
    <w:pPr>
      <w:spacing w:after="120"/>
      <w:ind w:left="283"/>
    </w:pPr>
    <w:rPr>
      <w:szCs w:val="24"/>
    </w:rPr>
  </w:style>
  <w:style w:type="character" w:customStyle="1" w:styleId="Telobesedila-zamikZnak">
    <w:name w:val="Telo besedila - zamik Znak"/>
    <w:link w:val="Telobesedila-zamik"/>
    <w:rsid w:val="00F7483A"/>
    <w:rPr>
      <w:rFonts w:ascii="Times New Roman" w:eastAsia="Times New Roman" w:hAnsi="Times New Roman" w:cs="Times New Roman"/>
      <w:sz w:val="24"/>
      <w:szCs w:val="24"/>
      <w:lang w:eastAsia="sl-SI"/>
    </w:rPr>
  </w:style>
  <w:style w:type="character" w:customStyle="1" w:styleId="Naslov2Znak">
    <w:name w:val="Naslov 2 Znak"/>
    <w:link w:val="Naslov2"/>
    <w:uiPriority w:val="9"/>
    <w:semiHidden/>
    <w:rsid w:val="007D2846"/>
    <w:rPr>
      <w:rFonts w:ascii="Calibri Light" w:eastAsia="Times New Roman" w:hAnsi="Calibri Light" w:cs="Times New Roman"/>
      <w:color w:val="2E74B5"/>
      <w:sz w:val="26"/>
      <w:szCs w:val="26"/>
      <w:lang w:eastAsia="sl-SI"/>
    </w:rPr>
  </w:style>
  <w:style w:type="paragraph" w:styleId="Sprotnaopomba-besedilo">
    <w:name w:val="footnote text"/>
    <w:basedOn w:val="Navaden"/>
    <w:link w:val="Sprotnaopomba-besediloZnak"/>
    <w:uiPriority w:val="99"/>
    <w:unhideWhenUsed/>
    <w:rsid w:val="00F31F08"/>
    <w:rPr>
      <w:sz w:val="20"/>
    </w:rPr>
  </w:style>
  <w:style w:type="character" w:customStyle="1" w:styleId="Sprotnaopomba-besediloZnak">
    <w:name w:val="Sprotna opomba - besedilo Znak"/>
    <w:link w:val="Sprotnaopomba-besedilo"/>
    <w:uiPriority w:val="99"/>
    <w:rsid w:val="00F31F08"/>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F31F08"/>
    <w:rPr>
      <w:vertAlign w:val="superscript"/>
    </w:rPr>
  </w:style>
  <w:style w:type="paragraph" w:customStyle="1" w:styleId="Standard">
    <w:name w:val="Standard"/>
    <w:uiPriority w:val="99"/>
    <w:rsid w:val="003E5911"/>
    <w:pPr>
      <w:suppressAutoHyphens/>
      <w:autoSpaceDN w:val="0"/>
      <w:spacing w:line="276" w:lineRule="auto"/>
      <w:ind w:right="6"/>
      <w:jc w:val="both"/>
      <w:textAlignment w:val="baseline"/>
    </w:pPr>
    <w:rPr>
      <w:rFonts w:cs="Calibri"/>
      <w:kern w:val="3"/>
      <w:sz w:val="22"/>
      <w:szCs w:val="22"/>
      <w:lang w:eastAsia="zh-CN"/>
    </w:rPr>
  </w:style>
  <w:style w:type="paragraph" w:customStyle="1" w:styleId="Barvniseznampoudarek11">
    <w:name w:val="Barvni seznam – poudarek 11"/>
    <w:basedOn w:val="Navaden"/>
    <w:uiPriority w:val="34"/>
    <w:qFormat/>
    <w:rsid w:val="00C07A69"/>
    <w:pPr>
      <w:ind w:left="708"/>
    </w:pPr>
  </w:style>
  <w:style w:type="character" w:styleId="Besedilooznabemesta">
    <w:name w:val="Placeholder Text"/>
    <w:uiPriority w:val="99"/>
    <w:semiHidden/>
    <w:rsid w:val="002B70BC"/>
    <w:rPr>
      <w:color w:val="808080"/>
    </w:rPr>
  </w:style>
  <w:style w:type="table" w:customStyle="1" w:styleId="Tabelamrea2">
    <w:name w:val="Tabela – mreža2"/>
    <w:basedOn w:val="Navadnatabela"/>
    <w:next w:val="Tabelamrea"/>
    <w:uiPriority w:val="39"/>
    <w:rsid w:val="008B1F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D04FBC"/>
  </w:style>
  <w:style w:type="character" w:styleId="Pripombasklic">
    <w:name w:val="annotation reference"/>
    <w:uiPriority w:val="99"/>
    <w:semiHidden/>
    <w:unhideWhenUsed/>
    <w:rsid w:val="006F304D"/>
    <w:rPr>
      <w:sz w:val="16"/>
      <w:szCs w:val="16"/>
    </w:rPr>
  </w:style>
  <w:style w:type="paragraph" w:styleId="Pripombabesedilo">
    <w:name w:val="annotation text"/>
    <w:basedOn w:val="Navaden"/>
    <w:link w:val="PripombabesediloZnak"/>
    <w:uiPriority w:val="99"/>
    <w:unhideWhenUsed/>
    <w:rsid w:val="006F304D"/>
    <w:rPr>
      <w:sz w:val="20"/>
    </w:rPr>
  </w:style>
  <w:style w:type="character" w:customStyle="1" w:styleId="PripombabesediloZnak">
    <w:name w:val="Pripomba – besedilo Znak"/>
    <w:link w:val="Pripombabesedilo"/>
    <w:uiPriority w:val="99"/>
    <w:rsid w:val="006F304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F304D"/>
    <w:rPr>
      <w:b/>
      <w:bCs/>
    </w:rPr>
  </w:style>
  <w:style w:type="character" w:customStyle="1" w:styleId="ZadevapripombeZnak">
    <w:name w:val="Zadeva pripombe Znak"/>
    <w:link w:val="Zadevapripombe"/>
    <w:uiPriority w:val="99"/>
    <w:semiHidden/>
    <w:rsid w:val="006F304D"/>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6F304D"/>
    <w:rPr>
      <w:rFonts w:ascii="Segoe UI" w:hAnsi="Segoe UI" w:cs="Segoe UI"/>
      <w:sz w:val="18"/>
      <w:szCs w:val="18"/>
    </w:rPr>
  </w:style>
  <w:style w:type="character" w:customStyle="1" w:styleId="BesedilooblakaZnak">
    <w:name w:val="Besedilo oblačka Znak"/>
    <w:link w:val="Besedilooblaka"/>
    <w:uiPriority w:val="99"/>
    <w:semiHidden/>
    <w:rsid w:val="006F304D"/>
    <w:rPr>
      <w:rFonts w:ascii="Segoe UI" w:eastAsia="Times New Roman" w:hAnsi="Segoe UI" w:cs="Segoe UI"/>
      <w:sz w:val="18"/>
      <w:szCs w:val="18"/>
      <w:lang w:eastAsia="sl-SI"/>
    </w:rPr>
  </w:style>
  <w:style w:type="paragraph" w:customStyle="1" w:styleId="TableParagraph">
    <w:name w:val="Table Paragraph"/>
    <w:basedOn w:val="Navaden"/>
    <w:uiPriority w:val="1"/>
    <w:qFormat/>
    <w:rsid w:val="009D72D5"/>
    <w:pPr>
      <w:widowControl w:val="0"/>
      <w:autoSpaceDE w:val="0"/>
      <w:autoSpaceDN w:val="0"/>
    </w:pPr>
    <w:rPr>
      <w:rFonts w:ascii="Arial" w:eastAsia="Arial" w:hAnsi="Arial" w:cs="Arial"/>
      <w:sz w:val="22"/>
      <w:szCs w:val="22"/>
      <w:lang w:eastAsia="en-US"/>
    </w:rPr>
  </w:style>
  <w:style w:type="table" w:customStyle="1" w:styleId="TableNormal1">
    <w:name w:val="Table Normal1"/>
    <w:uiPriority w:val="2"/>
    <w:semiHidden/>
    <w:qFormat/>
    <w:rsid w:val="009D72D5"/>
    <w:pPr>
      <w:widowControl w:val="0"/>
      <w:autoSpaceDE w:val="0"/>
      <w:autoSpaceDN w:val="0"/>
    </w:pPr>
    <w:rPr>
      <w:sz w:val="22"/>
      <w:szCs w:val="22"/>
      <w:lang w:val="en-US" w:eastAsia="en-US"/>
    </w:rPr>
    <w:tblPr>
      <w:tblCellMar>
        <w:top w:w="0" w:type="dxa"/>
        <w:left w:w="0" w:type="dxa"/>
        <w:bottom w:w="0" w:type="dxa"/>
        <w:right w:w="0" w:type="dxa"/>
      </w:tblCellMar>
    </w:tblPr>
  </w:style>
  <w:style w:type="table" w:customStyle="1" w:styleId="Tabelamrea3">
    <w:name w:val="Tabela – mreža3"/>
    <w:basedOn w:val="Navadnatabela"/>
    <w:next w:val="Tabelamrea"/>
    <w:uiPriority w:val="39"/>
    <w:rsid w:val="00F313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link w:val="NavadenspletZnak"/>
    <w:rsid w:val="009C7CCC"/>
    <w:pPr>
      <w:spacing w:before="100" w:beforeAutospacing="1" w:after="100" w:afterAutospacing="1"/>
      <w:jc w:val="both"/>
    </w:pPr>
    <w:rPr>
      <w:szCs w:val="24"/>
    </w:rPr>
  </w:style>
  <w:style w:type="character" w:customStyle="1" w:styleId="NavadenspletZnak">
    <w:name w:val="Navaden (splet) Znak"/>
    <w:link w:val="Navadensplet"/>
    <w:rsid w:val="009C7CCC"/>
    <w:rPr>
      <w:rFonts w:ascii="Times New Roman" w:eastAsia="Times New Roman" w:hAnsi="Times New Roman"/>
      <w:sz w:val="24"/>
      <w:szCs w:val="24"/>
    </w:rPr>
  </w:style>
  <w:style w:type="paragraph" w:customStyle="1" w:styleId="Odstavekseznama1">
    <w:name w:val="Odstavek seznama1"/>
    <w:basedOn w:val="Navaden"/>
    <w:qFormat/>
    <w:rsid w:val="00CE095C"/>
    <w:pPr>
      <w:ind w:left="720"/>
      <w:contextualSpacing/>
    </w:pPr>
    <w:rPr>
      <w:rFonts w:ascii="Arial" w:hAnsi="Arial"/>
      <w:szCs w:val="24"/>
    </w:rPr>
  </w:style>
  <w:style w:type="paragraph" w:customStyle="1" w:styleId="Telobesedila33">
    <w:name w:val="Telo besedila 33"/>
    <w:basedOn w:val="Navaden"/>
    <w:rsid w:val="006F266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Naslov">
    <w:name w:val="Title"/>
    <w:aliases w:val="Členi pogodbe,Naslov-členi"/>
    <w:basedOn w:val="Navaden"/>
    <w:next w:val="Navaden"/>
    <w:link w:val="NaslovZnak"/>
    <w:uiPriority w:val="10"/>
    <w:qFormat/>
    <w:rsid w:val="00FA244C"/>
    <w:pPr>
      <w:numPr>
        <w:numId w:val="4"/>
      </w:numPr>
      <w:spacing w:line="276" w:lineRule="auto"/>
      <w:ind w:left="357" w:hanging="357"/>
      <w:contextualSpacing/>
      <w:jc w:val="center"/>
    </w:pPr>
    <w:rPr>
      <w:rFonts w:ascii="Verdana" w:hAnsi="Verdana"/>
      <w:spacing w:val="5"/>
      <w:kern w:val="28"/>
      <w:sz w:val="20"/>
      <w:szCs w:val="52"/>
    </w:rPr>
  </w:style>
  <w:style w:type="character" w:customStyle="1" w:styleId="NaslovZnak">
    <w:name w:val="Naslov Znak"/>
    <w:aliases w:val="Členi pogodbe Znak,Naslov-členi Znak"/>
    <w:link w:val="Naslov"/>
    <w:uiPriority w:val="10"/>
    <w:rsid w:val="00FA244C"/>
    <w:rPr>
      <w:rFonts w:ascii="Verdana" w:eastAsia="Times New Roman" w:hAnsi="Verdana"/>
      <w:spacing w:val="5"/>
      <w:kern w:val="28"/>
      <w:szCs w:val="52"/>
    </w:rPr>
  </w:style>
  <w:style w:type="table" w:customStyle="1" w:styleId="TableNormal2">
    <w:name w:val="Table Normal2"/>
    <w:uiPriority w:val="2"/>
    <w:semiHidden/>
    <w:unhideWhenUsed/>
    <w:qFormat/>
    <w:rsid w:val="00AD4913"/>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Revizija">
    <w:name w:val="Revision"/>
    <w:hidden/>
    <w:uiPriority w:val="99"/>
    <w:semiHidden/>
    <w:rsid w:val="00F662E9"/>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32770">
      <w:bodyDiv w:val="1"/>
      <w:marLeft w:val="0"/>
      <w:marRight w:val="0"/>
      <w:marTop w:val="0"/>
      <w:marBottom w:val="0"/>
      <w:divBdr>
        <w:top w:val="none" w:sz="0" w:space="0" w:color="auto"/>
        <w:left w:val="none" w:sz="0" w:space="0" w:color="auto"/>
        <w:bottom w:val="none" w:sz="0" w:space="0" w:color="auto"/>
        <w:right w:val="none" w:sz="0" w:space="0" w:color="auto"/>
      </w:divBdr>
    </w:div>
    <w:div w:id="391662008">
      <w:bodyDiv w:val="1"/>
      <w:marLeft w:val="0"/>
      <w:marRight w:val="0"/>
      <w:marTop w:val="0"/>
      <w:marBottom w:val="0"/>
      <w:divBdr>
        <w:top w:val="none" w:sz="0" w:space="0" w:color="auto"/>
        <w:left w:val="none" w:sz="0" w:space="0" w:color="auto"/>
        <w:bottom w:val="none" w:sz="0" w:space="0" w:color="auto"/>
        <w:right w:val="none" w:sz="0" w:space="0" w:color="auto"/>
      </w:divBdr>
    </w:div>
    <w:div w:id="392242049">
      <w:bodyDiv w:val="1"/>
      <w:marLeft w:val="0"/>
      <w:marRight w:val="0"/>
      <w:marTop w:val="0"/>
      <w:marBottom w:val="0"/>
      <w:divBdr>
        <w:top w:val="none" w:sz="0" w:space="0" w:color="auto"/>
        <w:left w:val="none" w:sz="0" w:space="0" w:color="auto"/>
        <w:bottom w:val="none" w:sz="0" w:space="0" w:color="auto"/>
        <w:right w:val="none" w:sz="0" w:space="0" w:color="auto"/>
      </w:divBdr>
    </w:div>
    <w:div w:id="392508817">
      <w:bodyDiv w:val="1"/>
      <w:marLeft w:val="0"/>
      <w:marRight w:val="0"/>
      <w:marTop w:val="0"/>
      <w:marBottom w:val="0"/>
      <w:divBdr>
        <w:top w:val="none" w:sz="0" w:space="0" w:color="auto"/>
        <w:left w:val="none" w:sz="0" w:space="0" w:color="auto"/>
        <w:bottom w:val="none" w:sz="0" w:space="0" w:color="auto"/>
        <w:right w:val="none" w:sz="0" w:space="0" w:color="auto"/>
      </w:divBdr>
    </w:div>
    <w:div w:id="437675588">
      <w:bodyDiv w:val="1"/>
      <w:marLeft w:val="0"/>
      <w:marRight w:val="0"/>
      <w:marTop w:val="0"/>
      <w:marBottom w:val="0"/>
      <w:divBdr>
        <w:top w:val="none" w:sz="0" w:space="0" w:color="auto"/>
        <w:left w:val="none" w:sz="0" w:space="0" w:color="auto"/>
        <w:bottom w:val="none" w:sz="0" w:space="0" w:color="auto"/>
        <w:right w:val="none" w:sz="0" w:space="0" w:color="auto"/>
      </w:divBdr>
    </w:div>
    <w:div w:id="477308859">
      <w:bodyDiv w:val="1"/>
      <w:marLeft w:val="0"/>
      <w:marRight w:val="0"/>
      <w:marTop w:val="0"/>
      <w:marBottom w:val="0"/>
      <w:divBdr>
        <w:top w:val="none" w:sz="0" w:space="0" w:color="auto"/>
        <w:left w:val="none" w:sz="0" w:space="0" w:color="auto"/>
        <w:bottom w:val="none" w:sz="0" w:space="0" w:color="auto"/>
        <w:right w:val="none" w:sz="0" w:space="0" w:color="auto"/>
      </w:divBdr>
    </w:div>
    <w:div w:id="866136733">
      <w:bodyDiv w:val="1"/>
      <w:marLeft w:val="0"/>
      <w:marRight w:val="0"/>
      <w:marTop w:val="0"/>
      <w:marBottom w:val="0"/>
      <w:divBdr>
        <w:top w:val="none" w:sz="0" w:space="0" w:color="auto"/>
        <w:left w:val="none" w:sz="0" w:space="0" w:color="auto"/>
        <w:bottom w:val="none" w:sz="0" w:space="0" w:color="auto"/>
        <w:right w:val="none" w:sz="0" w:space="0" w:color="auto"/>
      </w:divBdr>
    </w:div>
    <w:div w:id="874461468">
      <w:bodyDiv w:val="1"/>
      <w:marLeft w:val="0"/>
      <w:marRight w:val="0"/>
      <w:marTop w:val="0"/>
      <w:marBottom w:val="0"/>
      <w:divBdr>
        <w:top w:val="none" w:sz="0" w:space="0" w:color="auto"/>
        <w:left w:val="none" w:sz="0" w:space="0" w:color="auto"/>
        <w:bottom w:val="none" w:sz="0" w:space="0" w:color="auto"/>
        <w:right w:val="none" w:sz="0" w:space="0" w:color="auto"/>
      </w:divBdr>
    </w:div>
    <w:div w:id="1012147351">
      <w:bodyDiv w:val="1"/>
      <w:marLeft w:val="0"/>
      <w:marRight w:val="0"/>
      <w:marTop w:val="0"/>
      <w:marBottom w:val="0"/>
      <w:divBdr>
        <w:top w:val="none" w:sz="0" w:space="0" w:color="auto"/>
        <w:left w:val="none" w:sz="0" w:space="0" w:color="auto"/>
        <w:bottom w:val="none" w:sz="0" w:space="0" w:color="auto"/>
        <w:right w:val="none" w:sz="0" w:space="0" w:color="auto"/>
      </w:divBdr>
    </w:div>
    <w:div w:id="1097604970">
      <w:bodyDiv w:val="1"/>
      <w:marLeft w:val="0"/>
      <w:marRight w:val="0"/>
      <w:marTop w:val="0"/>
      <w:marBottom w:val="0"/>
      <w:divBdr>
        <w:top w:val="none" w:sz="0" w:space="0" w:color="auto"/>
        <w:left w:val="none" w:sz="0" w:space="0" w:color="auto"/>
        <w:bottom w:val="none" w:sz="0" w:space="0" w:color="auto"/>
        <w:right w:val="none" w:sz="0" w:space="0" w:color="auto"/>
      </w:divBdr>
    </w:div>
    <w:div w:id="1184904981">
      <w:bodyDiv w:val="1"/>
      <w:marLeft w:val="0"/>
      <w:marRight w:val="0"/>
      <w:marTop w:val="0"/>
      <w:marBottom w:val="0"/>
      <w:divBdr>
        <w:top w:val="none" w:sz="0" w:space="0" w:color="auto"/>
        <w:left w:val="none" w:sz="0" w:space="0" w:color="auto"/>
        <w:bottom w:val="none" w:sz="0" w:space="0" w:color="auto"/>
        <w:right w:val="none" w:sz="0" w:space="0" w:color="auto"/>
      </w:divBdr>
    </w:div>
    <w:div w:id="1192379742">
      <w:bodyDiv w:val="1"/>
      <w:marLeft w:val="0"/>
      <w:marRight w:val="0"/>
      <w:marTop w:val="0"/>
      <w:marBottom w:val="0"/>
      <w:divBdr>
        <w:top w:val="none" w:sz="0" w:space="0" w:color="auto"/>
        <w:left w:val="none" w:sz="0" w:space="0" w:color="auto"/>
        <w:bottom w:val="none" w:sz="0" w:space="0" w:color="auto"/>
        <w:right w:val="none" w:sz="0" w:space="0" w:color="auto"/>
      </w:divBdr>
    </w:div>
    <w:div w:id="1271429704">
      <w:bodyDiv w:val="1"/>
      <w:marLeft w:val="0"/>
      <w:marRight w:val="0"/>
      <w:marTop w:val="0"/>
      <w:marBottom w:val="0"/>
      <w:divBdr>
        <w:top w:val="none" w:sz="0" w:space="0" w:color="auto"/>
        <w:left w:val="none" w:sz="0" w:space="0" w:color="auto"/>
        <w:bottom w:val="none" w:sz="0" w:space="0" w:color="auto"/>
        <w:right w:val="none" w:sz="0" w:space="0" w:color="auto"/>
      </w:divBdr>
    </w:div>
    <w:div w:id="1298297800">
      <w:bodyDiv w:val="1"/>
      <w:marLeft w:val="0"/>
      <w:marRight w:val="0"/>
      <w:marTop w:val="0"/>
      <w:marBottom w:val="0"/>
      <w:divBdr>
        <w:top w:val="none" w:sz="0" w:space="0" w:color="auto"/>
        <w:left w:val="none" w:sz="0" w:space="0" w:color="auto"/>
        <w:bottom w:val="none" w:sz="0" w:space="0" w:color="auto"/>
        <w:right w:val="none" w:sz="0" w:space="0" w:color="auto"/>
      </w:divBdr>
    </w:div>
    <w:div w:id="1299995018">
      <w:bodyDiv w:val="1"/>
      <w:marLeft w:val="0"/>
      <w:marRight w:val="0"/>
      <w:marTop w:val="0"/>
      <w:marBottom w:val="0"/>
      <w:divBdr>
        <w:top w:val="none" w:sz="0" w:space="0" w:color="auto"/>
        <w:left w:val="none" w:sz="0" w:space="0" w:color="auto"/>
        <w:bottom w:val="none" w:sz="0" w:space="0" w:color="auto"/>
        <w:right w:val="none" w:sz="0" w:space="0" w:color="auto"/>
      </w:divBdr>
    </w:div>
    <w:div w:id="1494181775">
      <w:bodyDiv w:val="1"/>
      <w:marLeft w:val="0"/>
      <w:marRight w:val="0"/>
      <w:marTop w:val="0"/>
      <w:marBottom w:val="0"/>
      <w:divBdr>
        <w:top w:val="none" w:sz="0" w:space="0" w:color="auto"/>
        <w:left w:val="none" w:sz="0" w:space="0" w:color="auto"/>
        <w:bottom w:val="none" w:sz="0" w:space="0" w:color="auto"/>
        <w:right w:val="none" w:sz="0" w:space="0" w:color="auto"/>
      </w:divBdr>
    </w:div>
    <w:div w:id="1797285813">
      <w:bodyDiv w:val="1"/>
      <w:marLeft w:val="0"/>
      <w:marRight w:val="0"/>
      <w:marTop w:val="0"/>
      <w:marBottom w:val="0"/>
      <w:divBdr>
        <w:top w:val="none" w:sz="0" w:space="0" w:color="auto"/>
        <w:left w:val="none" w:sz="0" w:space="0" w:color="auto"/>
        <w:bottom w:val="none" w:sz="0" w:space="0" w:color="auto"/>
        <w:right w:val="none" w:sz="0" w:space="0" w:color="auto"/>
      </w:divBdr>
    </w:div>
    <w:div w:id="1845704989">
      <w:bodyDiv w:val="1"/>
      <w:marLeft w:val="0"/>
      <w:marRight w:val="0"/>
      <w:marTop w:val="0"/>
      <w:marBottom w:val="0"/>
      <w:divBdr>
        <w:top w:val="none" w:sz="0" w:space="0" w:color="auto"/>
        <w:left w:val="none" w:sz="0" w:space="0" w:color="auto"/>
        <w:bottom w:val="none" w:sz="0" w:space="0" w:color="auto"/>
        <w:right w:val="none" w:sz="0" w:space="0" w:color="auto"/>
      </w:divBdr>
    </w:div>
    <w:div w:id="1935164209">
      <w:bodyDiv w:val="1"/>
      <w:marLeft w:val="0"/>
      <w:marRight w:val="0"/>
      <w:marTop w:val="0"/>
      <w:marBottom w:val="0"/>
      <w:divBdr>
        <w:top w:val="none" w:sz="0" w:space="0" w:color="auto"/>
        <w:left w:val="none" w:sz="0" w:space="0" w:color="auto"/>
        <w:bottom w:val="none" w:sz="0" w:space="0" w:color="auto"/>
        <w:right w:val="none" w:sz="0" w:space="0" w:color="auto"/>
      </w:divBdr>
    </w:div>
    <w:div w:id="1963343690">
      <w:bodyDiv w:val="1"/>
      <w:marLeft w:val="0"/>
      <w:marRight w:val="0"/>
      <w:marTop w:val="0"/>
      <w:marBottom w:val="0"/>
      <w:divBdr>
        <w:top w:val="none" w:sz="0" w:space="0" w:color="auto"/>
        <w:left w:val="none" w:sz="0" w:space="0" w:color="auto"/>
        <w:bottom w:val="none" w:sz="0" w:space="0" w:color="auto"/>
        <w:right w:val="none" w:sz="0" w:space="0" w:color="auto"/>
      </w:divBdr>
    </w:div>
    <w:div w:id="2062902867">
      <w:bodyDiv w:val="1"/>
      <w:marLeft w:val="0"/>
      <w:marRight w:val="0"/>
      <w:marTop w:val="0"/>
      <w:marBottom w:val="0"/>
      <w:divBdr>
        <w:top w:val="none" w:sz="0" w:space="0" w:color="auto"/>
        <w:left w:val="none" w:sz="0" w:space="0" w:color="auto"/>
        <w:bottom w:val="none" w:sz="0" w:space="0" w:color="auto"/>
        <w:right w:val="none" w:sz="0" w:space="0" w:color="auto"/>
      </w:divBdr>
    </w:div>
    <w:div w:id="2108259611">
      <w:bodyDiv w:val="1"/>
      <w:marLeft w:val="0"/>
      <w:marRight w:val="0"/>
      <w:marTop w:val="0"/>
      <w:marBottom w:val="0"/>
      <w:divBdr>
        <w:top w:val="none" w:sz="0" w:space="0" w:color="auto"/>
        <w:left w:val="none" w:sz="0" w:space="0" w:color="auto"/>
        <w:bottom w:val="none" w:sz="0" w:space="0" w:color="auto"/>
        <w:right w:val="none" w:sz="0" w:space="0" w:color="auto"/>
      </w:divBdr>
    </w:div>
    <w:div w:id="2133208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84CFC9-40F6-4E17-811C-7A632391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4829</Words>
  <Characters>27526</Characters>
  <Application>Microsoft Office Word</Application>
  <DocSecurity>0</DocSecurity>
  <Lines>229</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"Šolski pravni servis d.o.o."</dc:creator>
  <cp:keywords/>
  <dc:description/>
  <cp:lastModifiedBy>Lebar, Martina</cp:lastModifiedBy>
  <cp:revision>3</cp:revision>
  <cp:lastPrinted>2019-05-21T08:38:00Z</cp:lastPrinted>
  <dcterms:created xsi:type="dcterms:W3CDTF">2026-06-18T07:58:00Z</dcterms:created>
  <dcterms:modified xsi:type="dcterms:W3CDTF">2026-06-18T11:01:00Z</dcterms:modified>
</cp:coreProperties>
</file>